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72658BDA" w:rsidR="0046735E" w:rsidRPr="00556B6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w:t>
            </w:r>
            <w:r w:rsidRPr="00576D8D">
              <w:rPr>
                <w:bCs w:val="0"/>
                <w:snapToGrid w:val="0"/>
                <w:sz w:val="24"/>
                <w:szCs w:val="24"/>
                <w:lang w:eastAsia="ru-RU"/>
              </w:rPr>
              <w:t>АО «МРСК Юга» УД-</w:t>
            </w:r>
            <w:r w:rsidR="00576D8D" w:rsidRPr="00576D8D">
              <w:rPr>
                <w:bCs w:val="0"/>
                <w:snapToGrid w:val="0"/>
                <w:sz w:val="24"/>
                <w:szCs w:val="24"/>
                <w:lang w:eastAsia="ru-RU"/>
              </w:rPr>
              <w:t>084</w:t>
            </w:r>
            <w:r w:rsidRPr="00576D8D">
              <w:rPr>
                <w:bCs w:val="0"/>
                <w:spacing w:val="-4"/>
              </w:rPr>
              <w:t xml:space="preserve"> от </w:t>
            </w:r>
            <w:r w:rsidR="00576D8D" w:rsidRPr="00576D8D">
              <w:rPr>
                <w:bCs w:val="0"/>
                <w:spacing w:val="-4"/>
              </w:rPr>
              <w:t>22</w:t>
            </w:r>
            <w:r w:rsidRPr="00576D8D">
              <w:rPr>
                <w:bCs w:val="0"/>
                <w:spacing w:val="-4"/>
              </w:rPr>
              <w:t>.0</w:t>
            </w:r>
            <w:r w:rsidR="00576D8D" w:rsidRPr="00576D8D">
              <w:rPr>
                <w:bCs w:val="0"/>
                <w:spacing w:val="-4"/>
              </w:rPr>
              <w:t>2</w:t>
            </w:r>
            <w:r w:rsidRPr="00576D8D">
              <w:rPr>
                <w:bCs w:val="0"/>
                <w:spacing w:val="-4"/>
              </w:rPr>
              <w:t>.2</w:t>
            </w:r>
            <w:r w:rsidR="00576D8D" w:rsidRPr="00576D8D">
              <w:rPr>
                <w:bCs w:val="0"/>
                <w:spacing w:val="-4"/>
              </w:rPr>
              <w:t>0</w:t>
            </w:r>
            <w:r w:rsidRPr="00576D8D">
              <w:rPr>
                <w:bCs w:val="0"/>
                <w:spacing w:val="-4"/>
              </w:rPr>
              <w:t>1</w:t>
            </w:r>
            <w:r w:rsidR="00576D8D" w:rsidRPr="00576D8D">
              <w:rPr>
                <w:bCs w:val="0"/>
                <w:spacing w:val="-4"/>
              </w:rPr>
              <w:t xml:space="preserve">8 </w:t>
            </w:r>
            <w:r w:rsidRPr="00576D8D">
              <w:rPr>
                <w:bCs w:val="0"/>
                <w:spacing w:val="-4"/>
              </w:rPr>
              <w:t>г</w:t>
            </w:r>
            <w:r w:rsidR="00576D8D" w:rsidRPr="00576D8D">
              <w:rPr>
                <w:bCs w:val="0"/>
                <w:spacing w:val="-4"/>
              </w:rPr>
              <w:t>.</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76D8D"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 xml:space="preserve">ОТКРЫТЫЙ ЗАПРОС </w:t>
      </w:r>
      <w:r w:rsidRPr="00576D8D">
        <w:rPr>
          <w:rFonts w:ascii="Times New Roman" w:hAnsi="Times New Roman"/>
          <w:b/>
          <w:sz w:val="24"/>
          <w:szCs w:val="24"/>
        </w:rPr>
        <w:t>ПРЕДЛОЖЕНИЙ БЕЗ ПРЕДВАРИТЕЛЬНОГО КВАЛИФИКАЦИОННОГО ОТБОРА</w:t>
      </w:r>
    </w:p>
    <w:p w14:paraId="0C96429B" w14:textId="7AAE2CD4" w:rsidR="00C53E73" w:rsidRPr="00576D8D" w:rsidRDefault="00E86E35" w:rsidP="00576D8D">
      <w:pPr>
        <w:pStyle w:val="a"/>
        <w:numPr>
          <w:ilvl w:val="0"/>
          <w:numId w:val="0"/>
        </w:numPr>
        <w:suppressAutoHyphens w:val="0"/>
        <w:autoSpaceDE w:val="0"/>
        <w:autoSpaceDN w:val="0"/>
        <w:spacing w:before="40" w:line="240" w:lineRule="auto"/>
        <w:ind w:left="567"/>
        <w:contextualSpacing w:val="0"/>
        <w:jc w:val="center"/>
        <w:rPr>
          <w:b/>
          <w:sz w:val="24"/>
          <w:szCs w:val="24"/>
        </w:rPr>
      </w:pPr>
      <w:r w:rsidRPr="00576D8D">
        <w:rPr>
          <w:b/>
          <w:sz w:val="24"/>
        </w:rPr>
        <w:t xml:space="preserve">на </w:t>
      </w:r>
      <w:r w:rsidRPr="00576D8D">
        <w:rPr>
          <w:b/>
          <w:sz w:val="24"/>
          <w:szCs w:val="24"/>
        </w:rPr>
        <w:t xml:space="preserve">право заключения </w:t>
      </w:r>
      <w:r w:rsidR="00935C24" w:rsidRPr="00576D8D">
        <w:rPr>
          <w:b/>
          <w:sz w:val="24"/>
          <w:szCs w:val="24"/>
        </w:rPr>
        <w:t xml:space="preserve">договоров </w:t>
      </w:r>
      <w:r w:rsidR="00C53E73" w:rsidRPr="00576D8D">
        <w:rPr>
          <w:b/>
          <w:sz w:val="24"/>
          <w:szCs w:val="24"/>
        </w:rPr>
        <w:t xml:space="preserve">на </w:t>
      </w:r>
      <w:r w:rsidR="00576D8D" w:rsidRPr="00576D8D">
        <w:rPr>
          <w:b/>
          <w:sz w:val="24"/>
          <w:szCs w:val="24"/>
        </w:rPr>
        <w:t>поставку цветных металлов для нужд филиалов ПАО "МРСК Юга"-"Астраханьэнерго", "Волгоградэнерго", "Калмэнерго", "Ростовэнерго"</w:t>
      </w:r>
      <w:r w:rsidR="00576D8D">
        <w:rPr>
          <w:b/>
          <w:sz w:val="24"/>
          <w:szCs w:val="24"/>
        </w:rPr>
        <w:t>.</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5E4B39D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w:t>
      </w:r>
      <w:r w:rsidR="00576D8D">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492B64E" w14:textId="653362AF" w:rsidR="00E86E35" w:rsidRPr="00576D8D" w:rsidRDefault="00E86E35" w:rsidP="00BC7712">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w:t>
      </w:r>
      <w:r w:rsidR="00ED5D25" w:rsidRPr="00576D8D">
        <w:t xml:space="preserve">почтовый адрес: </w:t>
      </w:r>
      <w:r w:rsidR="00ED5D25" w:rsidRPr="00576D8D">
        <w:rPr>
          <w:bCs/>
        </w:rPr>
        <w:t>344002, г. Ростов-на-Дону, ул. Б. Садовая, 49</w:t>
      </w:r>
      <w:r w:rsidR="00ED5D25" w:rsidRPr="00576D8D">
        <w:t>), ответственное лицо –</w:t>
      </w:r>
      <w:r w:rsidR="00EA5B50">
        <w:t xml:space="preserve"> </w:t>
      </w:r>
      <w:r w:rsidR="00B2272D" w:rsidRPr="00576D8D">
        <w:rPr>
          <w:b/>
          <w:bCs/>
        </w:rPr>
        <w:t>Печёнкин Анатолий Владимирович,</w:t>
      </w:r>
      <w:r w:rsidR="00B2272D" w:rsidRPr="00576D8D">
        <w:rPr>
          <w:bCs/>
        </w:rPr>
        <w:t xml:space="preserve"> тел.: (863) 307-07-68, е-mail: </w:t>
      </w:r>
      <w:hyperlink r:id="rId18" w:history="1">
        <w:r w:rsidR="00B2272D" w:rsidRPr="00576D8D">
          <w:rPr>
            <w:rStyle w:val="a9"/>
            <w:bCs/>
            <w:lang w:val="en-US"/>
          </w:rPr>
          <w:t>pechenkinav</w:t>
        </w:r>
        <w:r w:rsidR="00B2272D" w:rsidRPr="00576D8D">
          <w:rPr>
            <w:rStyle w:val="a9"/>
            <w:bCs/>
          </w:rPr>
          <w:t>@</w:t>
        </w:r>
        <w:r w:rsidR="00B2272D" w:rsidRPr="00576D8D">
          <w:rPr>
            <w:rStyle w:val="a9"/>
            <w:bCs/>
            <w:lang w:val="en-US"/>
          </w:rPr>
          <w:t>mrsk</w:t>
        </w:r>
        <w:r w:rsidR="00B2272D" w:rsidRPr="00576D8D">
          <w:rPr>
            <w:rStyle w:val="a9"/>
            <w:bCs/>
          </w:rPr>
          <w:t>-</w:t>
        </w:r>
        <w:r w:rsidR="00B2272D" w:rsidRPr="00576D8D">
          <w:rPr>
            <w:rStyle w:val="a9"/>
            <w:bCs/>
            <w:lang w:val="en-US"/>
          </w:rPr>
          <w:t>yuga</w:t>
        </w:r>
        <w:r w:rsidR="00B2272D" w:rsidRPr="00576D8D">
          <w:rPr>
            <w:rStyle w:val="a9"/>
            <w:bCs/>
          </w:rPr>
          <w:t>.</w:t>
        </w:r>
        <w:r w:rsidR="00B2272D" w:rsidRPr="00576D8D">
          <w:rPr>
            <w:rStyle w:val="a9"/>
            <w:bCs/>
            <w:lang w:val="en-US"/>
          </w:rPr>
          <w:t>ru</w:t>
        </w:r>
      </w:hyperlink>
      <w:r w:rsidR="00B2272D" w:rsidRPr="00576D8D">
        <w:rPr>
          <w:bCs/>
        </w:rPr>
        <w:t xml:space="preserve"> </w:t>
      </w:r>
      <w:r w:rsidRPr="00576D8D">
        <w:t xml:space="preserve">Извещением о проведении открытого </w:t>
      </w:r>
      <w:r w:rsidRPr="00576D8D">
        <w:rPr>
          <w:iCs/>
        </w:rPr>
        <w:t>запроса предложений</w:t>
      </w:r>
      <w:r w:rsidRPr="00576D8D">
        <w:t>, опубликованным:</w:t>
      </w:r>
    </w:p>
    <w:p w14:paraId="08731EC0" w14:textId="5764A279" w:rsidR="00E86E35" w:rsidRPr="00576D8D" w:rsidRDefault="00E86E35" w:rsidP="00576D8D">
      <w:pPr>
        <w:widowControl w:val="0"/>
        <w:suppressAutoHyphens w:val="0"/>
        <w:autoSpaceDE w:val="0"/>
        <w:autoSpaceDN w:val="0"/>
        <w:adjustRightInd w:val="0"/>
        <w:spacing w:line="264" w:lineRule="auto"/>
        <w:ind w:firstLine="0"/>
        <w:rPr>
          <w:b/>
          <w:sz w:val="24"/>
          <w:szCs w:val="24"/>
        </w:rPr>
      </w:pPr>
      <w:r w:rsidRPr="00576D8D">
        <w:rPr>
          <w:sz w:val="24"/>
          <w:szCs w:val="24"/>
        </w:rPr>
        <w:t xml:space="preserve">на официальном сайте </w:t>
      </w:r>
      <w:r w:rsidRPr="00576D8D">
        <w:rPr>
          <w:sz w:val="24"/>
          <w:szCs w:val="24"/>
          <w:u w:val="single"/>
        </w:rPr>
        <w:t>www.zakupki.gov.ru</w:t>
      </w:r>
      <w:r w:rsidRPr="00576D8D">
        <w:rPr>
          <w:sz w:val="24"/>
          <w:szCs w:val="24"/>
        </w:rPr>
        <w:t xml:space="preserve">, на сайте электронной торговой площадки (далее – ЭТП) </w:t>
      </w:r>
      <w:hyperlink r:id="rId19" w:history="1">
        <w:r w:rsidR="0079281A" w:rsidRPr="00576D8D">
          <w:rPr>
            <w:rStyle w:val="a9"/>
            <w:rFonts w:eastAsia="MS Mincho"/>
            <w:color w:val="auto"/>
            <w:lang w:eastAsia="ja-JP"/>
          </w:rPr>
          <w:t>www.b2b-energo.ru</w:t>
        </w:r>
      </w:hyperlink>
      <w:r w:rsidRPr="00576D8D">
        <w:rPr>
          <w:rStyle w:val="a9"/>
          <w:rFonts w:eastAsia="MS Mincho"/>
          <w:color w:val="auto"/>
          <w:sz w:val="24"/>
          <w:szCs w:val="24"/>
        </w:rPr>
        <w:t>,</w:t>
      </w:r>
      <w:r w:rsidRPr="00576D8D">
        <w:rPr>
          <w:sz w:val="24"/>
          <w:szCs w:val="24"/>
        </w:rPr>
        <w:t xml:space="preserve">  на сайте </w:t>
      </w:r>
      <w:r w:rsidR="00ED5D25" w:rsidRPr="00576D8D">
        <w:rPr>
          <w:sz w:val="24"/>
          <w:szCs w:val="24"/>
        </w:rPr>
        <w:t>П</w:t>
      </w:r>
      <w:r w:rsidRPr="00576D8D">
        <w:rPr>
          <w:sz w:val="24"/>
          <w:szCs w:val="24"/>
        </w:rPr>
        <w:t xml:space="preserve">АО «МРСК </w:t>
      </w:r>
      <w:r w:rsidR="00725D97" w:rsidRPr="00576D8D">
        <w:rPr>
          <w:sz w:val="24"/>
          <w:szCs w:val="24"/>
        </w:rPr>
        <w:t>Юг</w:t>
      </w:r>
      <w:r w:rsidRPr="00576D8D">
        <w:rPr>
          <w:sz w:val="24"/>
          <w:szCs w:val="24"/>
        </w:rPr>
        <w:t xml:space="preserve">а» </w:t>
      </w:r>
      <w:hyperlink r:id="rId20" w:history="1">
        <w:r w:rsidR="00576D8D" w:rsidRPr="00350455">
          <w:rPr>
            <w:rStyle w:val="a9"/>
            <w:sz w:val="24"/>
            <w:szCs w:val="24"/>
          </w:rPr>
          <w:t>www.mrsk-yuga.ru</w:t>
        </w:r>
      </w:hyperlink>
      <w:bookmarkEnd w:id="13"/>
      <w:bookmarkEnd w:id="14"/>
      <w:bookmarkEnd w:id="15"/>
      <w:bookmarkEnd w:id="16"/>
      <w:bookmarkEnd w:id="17"/>
      <w:r w:rsidR="00576D8D">
        <w:rPr>
          <w:sz w:val="24"/>
          <w:szCs w:val="24"/>
          <w:u w:val="single"/>
        </w:rPr>
        <w:t xml:space="preserve"> </w:t>
      </w:r>
      <w:r w:rsidR="00685C30" w:rsidRPr="00576D8D">
        <w:rPr>
          <w:iCs/>
          <w:u w:val="single"/>
        </w:rPr>
        <w:t xml:space="preserve">пригласило юридических лиц, физических лиц, в том числе индивидуальных предпринимателей,  являющихся только субъектами малого и среднего предпринимательства, </w:t>
      </w:r>
      <w:r w:rsidRPr="00576D8D">
        <w:rPr>
          <w:iCs/>
          <w:snapToGrid w:val="0"/>
        </w:rPr>
        <w:t>к участию в открытом запросе предложений без предварительного квалификационного отбора</w:t>
      </w:r>
      <w:r w:rsidRPr="00556B64">
        <w:rPr>
          <w:iCs/>
          <w:snapToGrid w:val="0"/>
        </w:rPr>
        <w:t xml:space="preserve"> (далее – запрос предложений)</w:t>
      </w:r>
      <w:r w:rsidRPr="00556B64">
        <w:rPr>
          <w:iCs/>
          <w:snapToGrid w:val="0"/>
          <w:szCs w:val="24"/>
        </w:rPr>
        <w:t>.</w:t>
      </w:r>
      <w:bookmarkEnd w:id="18"/>
    </w:p>
    <w:p w14:paraId="436F4EE4" w14:textId="21A3995C" w:rsidR="00E86E35" w:rsidRPr="00D97B21" w:rsidRDefault="00E86E35" w:rsidP="00576D8D">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проводится в соответствии с правилами и с использованием функционала ЭТП</w:t>
      </w:r>
      <w:r w:rsidR="00ED5D25" w:rsidRPr="00D97B21">
        <w:rPr>
          <w:szCs w:val="24"/>
        </w:rPr>
        <w:t xml:space="preserve"> </w:t>
      </w:r>
      <w:r w:rsidR="00ED5D25" w:rsidRPr="00D97B21">
        <w:t>«b2b-</w:t>
      </w:r>
      <w:r w:rsidR="00920CEF" w:rsidRPr="00D97B21">
        <w:rPr>
          <w:lang w:val="en-US"/>
        </w:rPr>
        <w:t>mrsk</w:t>
      </w:r>
      <w:r w:rsidR="00ED5D25" w:rsidRPr="00D97B21">
        <w:t>.ru»</w:t>
      </w:r>
      <w:r w:rsidRPr="00D97B21">
        <w:rPr>
          <w:szCs w:val="24"/>
        </w:rPr>
        <w:t>.</w:t>
      </w:r>
    </w:p>
    <w:p w14:paraId="203261F0" w14:textId="77777777" w:rsidR="00E86E35" w:rsidRPr="00D97B21" w:rsidRDefault="00E86E35" w:rsidP="00576D8D">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552F2330" w:rsidR="00935C24" w:rsidRPr="00576D8D" w:rsidRDefault="00E86E35" w:rsidP="00576D8D">
      <w:pPr>
        <w:pStyle w:val="3-"/>
        <w:numPr>
          <w:ilvl w:val="2"/>
          <w:numId w:val="40"/>
        </w:numPr>
        <w:tabs>
          <w:tab w:val="left" w:pos="1418"/>
        </w:tabs>
        <w:spacing w:before="0" w:after="0" w:line="276" w:lineRule="auto"/>
        <w:ind w:left="0" w:firstLine="709"/>
        <w:rPr>
          <w:bCs/>
          <w:iCs/>
          <w:szCs w:val="24"/>
        </w:rPr>
      </w:pPr>
      <w:bookmarkStart w:id="25" w:name="_Ref306980366"/>
      <w:bookmarkStart w:id="26" w:name="_Ref303323780"/>
      <w:r w:rsidRPr="00576D8D">
        <w:rPr>
          <w:szCs w:val="24"/>
        </w:rPr>
        <w:t>Предмет Запроса предложений</w:t>
      </w:r>
      <w:bookmarkEnd w:id="25"/>
      <w:r w:rsidRPr="00576D8D">
        <w:rPr>
          <w:szCs w:val="24"/>
        </w:rPr>
        <w:t xml:space="preserve"> – </w:t>
      </w:r>
      <w:bookmarkEnd w:id="26"/>
      <w:r w:rsidR="00576D8D" w:rsidRPr="00576D8D">
        <w:rPr>
          <w:b/>
          <w:szCs w:val="24"/>
        </w:rPr>
        <w:t>право заключения договоров на поставку цветных металлов для нужд филиалов ПАО "МРСК Юга"-"Астраханьэнерго", "Волгоградэнерго", "Калмэнерго", "Ростовэнерго"</w:t>
      </w:r>
      <w:r w:rsidR="00576D8D">
        <w:rPr>
          <w:b/>
          <w:szCs w:val="24"/>
        </w:rPr>
        <w:t>.</w:t>
      </w:r>
    </w:p>
    <w:p w14:paraId="0F911B88" w14:textId="77777777" w:rsidR="00E86E35" w:rsidRPr="00D97B21" w:rsidRDefault="00E86E35" w:rsidP="00576D8D">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576D8D">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595E1382"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w:t>
      </w:r>
      <w:r w:rsidR="00E645D0" w:rsidRPr="00E645D0">
        <w:rPr>
          <w:bCs/>
        </w:rPr>
        <w:t xml:space="preserve">решением Совета Директоров ПАО «МРСК Юга» (протокол от 08.12.2017 г. № 253/2018), согласно Приказа ПАО «МРСК Юга» от 28 </w:t>
      </w:r>
      <w:r w:rsidR="00E645D0" w:rsidRPr="00E645D0">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E645D0" w:rsidRPr="00E645D0">
        <w:rPr>
          <w:bCs/>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lastRenderedPageBreak/>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 xml:space="preserve">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w:t>
      </w:r>
      <w:r w:rsidRPr="00CE72BD">
        <w:rPr>
          <w:szCs w:val="24"/>
        </w:rPr>
        <w:lastRenderedPageBreak/>
        <w:t>(группы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lastRenderedPageBreak/>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7725CC" w:rsidRDefault="007A1F3E" w:rsidP="007725CC">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w:t>
      </w:r>
      <w:r w:rsidRPr="007725CC">
        <w:rPr>
          <w:szCs w:val="24"/>
        </w:rPr>
        <w:t>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7725CC" w:rsidRDefault="007A1F3E" w:rsidP="007725CC">
      <w:pPr>
        <w:pStyle w:val="4-"/>
        <w:numPr>
          <w:ilvl w:val="3"/>
          <w:numId w:val="40"/>
        </w:numPr>
        <w:tabs>
          <w:tab w:val="left" w:pos="1418"/>
        </w:tabs>
        <w:spacing w:line="276" w:lineRule="auto"/>
        <w:ind w:left="0" w:firstLine="709"/>
        <w:rPr>
          <w:szCs w:val="24"/>
        </w:rPr>
      </w:pPr>
      <w:r w:rsidRPr="007725CC">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952A9C5" w:rsidR="007A1F3E" w:rsidRPr="007725CC" w:rsidRDefault="007A1F3E" w:rsidP="007725CC">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7725CC">
        <w:rPr>
          <w:b/>
          <w:szCs w:val="24"/>
        </w:rPr>
        <w:t>Начальная (максимальная) цена Договор</w:t>
      </w:r>
      <w:r w:rsidR="005F4675" w:rsidRPr="007725CC">
        <w:rPr>
          <w:b/>
          <w:szCs w:val="24"/>
        </w:rPr>
        <w:t>ов</w:t>
      </w:r>
      <w:r w:rsidRPr="007725CC">
        <w:rPr>
          <w:b/>
          <w:szCs w:val="24"/>
        </w:rPr>
        <w:t xml:space="preserve"> (цена лота)</w:t>
      </w:r>
      <w:bookmarkEnd w:id="99"/>
      <w:bookmarkEnd w:id="100"/>
      <w:bookmarkEnd w:id="101"/>
      <w:bookmarkEnd w:id="102"/>
      <w:bookmarkEnd w:id="103"/>
    </w:p>
    <w:p w14:paraId="78742D5A" w14:textId="470DDB82" w:rsidR="0016027F" w:rsidRPr="007725CC" w:rsidRDefault="007A1F3E" w:rsidP="007725CC">
      <w:pPr>
        <w:pStyle w:val="4-"/>
        <w:numPr>
          <w:ilvl w:val="3"/>
          <w:numId w:val="40"/>
        </w:numPr>
        <w:tabs>
          <w:tab w:val="left" w:pos="1418"/>
        </w:tabs>
        <w:spacing w:line="276" w:lineRule="auto"/>
        <w:ind w:left="0" w:firstLine="709"/>
        <w:rPr>
          <w:bCs/>
          <w:szCs w:val="24"/>
        </w:rPr>
      </w:pPr>
      <w:r w:rsidRPr="007725CC">
        <w:rPr>
          <w:bCs/>
          <w:szCs w:val="24"/>
        </w:rPr>
        <w:t xml:space="preserve"> Началь</w:t>
      </w:r>
      <w:r w:rsidR="005F4675" w:rsidRPr="007725CC">
        <w:rPr>
          <w:bCs/>
          <w:szCs w:val="24"/>
        </w:rPr>
        <w:t>ная (максимальная) цена Договор</w:t>
      </w:r>
      <w:r w:rsidR="0016027F" w:rsidRPr="007725CC">
        <w:rPr>
          <w:bCs/>
          <w:szCs w:val="24"/>
        </w:rPr>
        <w:t>ов (цена закупки</w:t>
      </w:r>
      <w:r w:rsidRPr="007725CC">
        <w:rPr>
          <w:bCs/>
          <w:szCs w:val="24"/>
        </w:rPr>
        <w:t>) –</w:t>
      </w:r>
      <w:r w:rsidRPr="007725CC">
        <w:rPr>
          <w:szCs w:val="24"/>
        </w:rPr>
        <w:t xml:space="preserve"> </w:t>
      </w:r>
      <w:r w:rsidR="005F4675" w:rsidRPr="007725CC">
        <w:rPr>
          <w:b/>
          <w:szCs w:val="24"/>
        </w:rPr>
        <w:t>2 518 917,22</w:t>
      </w:r>
      <w:r w:rsidR="00CE72BD" w:rsidRPr="007725CC">
        <w:rPr>
          <w:b/>
          <w:szCs w:val="24"/>
        </w:rPr>
        <w:t xml:space="preserve"> руб. с учётом  НДС; (</w:t>
      </w:r>
      <w:r w:rsidR="005F4675" w:rsidRPr="007725CC">
        <w:rPr>
          <w:b/>
          <w:szCs w:val="24"/>
        </w:rPr>
        <w:t>2 134 675,61</w:t>
      </w:r>
      <w:r w:rsidR="00CE72BD" w:rsidRPr="007725CC">
        <w:rPr>
          <w:b/>
          <w:szCs w:val="24"/>
        </w:rPr>
        <w:t xml:space="preserve"> руб. без НДС)</w:t>
      </w:r>
      <w:r w:rsidRPr="007725CC">
        <w:rPr>
          <w:szCs w:val="24"/>
        </w:rPr>
        <w:t>.</w:t>
      </w:r>
      <w:r w:rsidR="0016027F" w:rsidRPr="007725CC">
        <w:rPr>
          <w:szCs w:val="24"/>
        </w:rPr>
        <w:t>в том числе стоимость по филиалам:</w:t>
      </w:r>
    </w:p>
    <w:p w14:paraId="4D7F6F3B" w14:textId="08C0A3B4" w:rsidR="0016027F" w:rsidRPr="007725CC" w:rsidRDefault="0016027F" w:rsidP="007725CC">
      <w:pPr>
        <w:pStyle w:val="4-"/>
        <w:numPr>
          <w:ilvl w:val="0"/>
          <w:numId w:val="0"/>
        </w:numPr>
        <w:tabs>
          <w:tab w:val="left" w:pos="1418"/>
        </w:tabs>
        <w:spacing w:line="276" w:lineRule="auto"/>
        <w:ind w:firstLine="709"/>
        <w:rPr>
          <w:szCs w:val="24"/>
        </w:rPr>
      </w:pPr>
      <w:r w:rsidRPr="007725CC">
        <w:rPr>
          <w:szCs w:val="24"/>
        </w:rPr>
        <w:t xml:space="preserve"> Филиал ПАО «МРСК Юга» - «Астраханьэнерго»: </w:t>
      </w:r>
      <w:r w:rsidR="005F4675" w:rsidRPr="007725CC">
        <w:rPr>
          <w:szCs w:val="24"/>
        </w:rPr>
        <w:t>143 576,08</w:t>
      </w:r>
      <w:r w:rsidRPr="007725CC">
        <w:rPr>
          <w:szCs w:val="24"/>
        </w:rPr>
        <w:t xml:space="preserve"> руб. с НДС;</w:t>
      </w:r>
    </w:p>
    <w:p w14:paraId="2CDAFC2F" w14:textId="2330810A" w:rsidR="0016027F" w:rsidRPr="007725CC" w:rsidRDefault="0016027F" w:rsidP="007725CC">
      <w:pPr>
        <w:pStyle w:val="4-"/>
        <w:numPr>
          <w:ilvl w:val="0"/>
          <w:numId w:val="0"/>
        </w:numPr>
        <w:tabs>
          <w:tab w:val="left" w:pos="1418"/>
        </w:tabs>
        <w:spacing w:line="276" w:lineRule="auto"/>
        <w:ind w:firstLine="709"/>
        <w:rPr>
          <w:szCs w:val="24"/>
        </w:rPr>
      </w:pPr>
      <w:r w:rsidRPr="007725CC">
        <w:rPr>
          <w:szCs w:val="24"/>
        </w:rPr>
        <w:t xml:space="preserve"> Филиал ПАО «МРСК Юга» - «Волгоградэнерго»: </w:t>
      </w:r>
      <w:r w:rsidR="005F4675" w:rsidRPr="007725CC">
        <w:rPr>
          <w:szCs w:val="24"/>
        </w:rPr>
        <w:t xml:space="preserve">684 126,14 </w:t>
      </w:r>
      <w:r w:rsidRPr="007725CC">
        <w:rPr>
          <w:szCs w:val="24"/>
        </w:rPr>
        <w:t xml:space="preserve"> руб. с НДС;</w:t>
      </w:r>
    </w:p>
    <w:p w14:paraId="68095111" w14:textId="495BAD9E" w:rsidR="0016027F" w:rsidRPr="007725CC" w:rsidRDefault="0016027F" w:rsidP="007725CC">
      <w:pPr>
        <w:pStyle w:val="4-"/>
        <w:numPr>
          <w:ilvl w:val="0"/>
          <w:numId w:val="0"/>
        </w:numPr>
        <w:tabs>
          <w:tab w:val="left" w:pos="1418"/>
        </w:tabs>
        <w:spacing w:line="276" w:lineRule="auto"/>
        <w:ind w:firstLine="709"/>
        <w:rPr>
          <w:szCs w:val="24"/>
        </w:rPr>
      </w:pPr>
      <w:r w:rsidRPr="007725CC">
        <w:rPr>
          <w:szCs w:val="24"/>
        </w:rPr>
        <w:t xml:space="preserve"> Филиал ПАО «МРСК Юга» - «Калмэнерго»:</w:t>
      </w:r>
      <w:r w:rsidR="005F4675" w:rsidRPr="007725CC">
        <w:t xml:space="preserve"> </w:t>
      </w:r>
      <w:r w:rsidR="005F4675" w:rsidRPr="007725CC">
        <w:rPr>
          <w:szCs w:val="24"/>
        </w:rPr>
        <w:t xml:space="preserve">126 061,17 </w:t>
      </w:r>
      <w:r w:rsidRPr="007725CC">
        <w:rPr>
          <w:szCs w:val="24"/>
        </w:rPr>
        <w:t xml:space="preserve">  руб. с НДС; </w:t>
      </w:r>
    </w:p>
    <w:p w14:paraId="4877E9A5" w14:textId="0468A4E2" w:rsidR="0016027F" w:rsidRPr="007725CC" w:rsidRDefault="0016027F" w:rsidP="007725CC">
      <w:pPr>
        <w:pStyle w:val="4-"/>
        <w:numPr>
          <w:ilvl w:val="0"/>
          <w:numId w:val="0"/>
        </w:numPr>
        <w:tabs>
          <w:tab w:val="left" w:pos="1418"/>
        </w:tabs>
        <w:spacing w:line="276" w:lineRule="auto"/>
        <w:ind w:firstLine="709"/>
        <w:rPr>
          <w:szCs w:val="24"/>
        </w:rPr>
      </w:pPr>
      <w:r w:rsidRPr="007725CC">
        <w:rPr>
          <w:szCs w:val="24"/>
        </w:rPr>
        <w:t xml:space="preserve"> Филиал ПАО «МРСК Юга» - «Ростовэнерго»:</w:t>
      </w:r>
      <w:r w:rsidR="005F4675" w:rsidRPr="007725CC">
        <w:rPr>
          <w:szCs w:val="24"/>
        </w:rPr>
        <w:t xml:space="preserve"> 1 565 153,82</w:t>
      </w:r>
      <w:r w:rsidRPr="007725CC">
        <w:rPr>
          <w:szCs w:val="24"/>
        </w:rPr>
        <w:t xml:space="preserve">  руб. с НДС.</w:t>
      </w:r>
    </w:p>
    <w:p w14:paraId="378F2DAA" w14:textId="1BFCCDF5" w:rsidR="007A1F3E" w:rsidRPr="007725CC" w:rsidRDefault="007A1F3E" w:rsidP="007725CC">
      <w:pPr>
        <w:pStyle w:val="4-"/>
        <w:numPr>
          <w:ilvl w:val="0"/>
          <w:numId w:val="0"/>
        </w:numPr>
        <w:tabs>
          <w:tab w:val="left" w:pos="1418"/>
        </w:tabs>
        <w:spacing w:line="276" w:lineRule="auto"/>
        <w:ind w:firstLine="709"/>
        <w:rPr>
          <w:bCs/>
          <w:szCs w:val="24"/>
        </w:rPr>
      </w:pPr>
      <w:r w:rsidRPr="007725CC" w:rsidDel="004632F0">
        <w:rPr>
          <w:szCs w:val="24"/>
        </w:rPr>
        <w:t xml:space="preserve"> </w:t>
      </w:r>
      <w:r w:rsidRPr="007725CC">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D124FD">
      <w:pPr>
        <w:pStyle w:val="4-"/>
        <w:numPr>
          <w:ilvl w:val="3"/>
          <w:numId w:val="40"/>
        </w:numPr>
        <w:tabs>
          <w:tab w:val="left" w:pos="1418"/>
        </w:tabs>
        <w:spacing w:line="276" w:lineRule="auto"/>
        <w:ind w:left="0" w:firstLine="709"/>
        <w:rPr>
          <w:bCs/>
          <w:szCs w:val="24"/>
        </w:rPr>
      </w:pPr>
      <w:r w:rsidRPr="007725CC">
        <w:rPr>
          <w:bCs/>
          <w:szCs w:val="24"/>
        </w:rPr>
        <w:t xml:space="preserve"> Указание большей цены может служить</w:t>
      </w:r>
      <w:r w:rsidRPr="005B7B15">
        <w:rPr>
          <w:bCs/>
          <w:szCs w:val="24"/>
        </w:rPr>
        <w:t xml:space="preserve"> основанием для отклонения Заявки.</w:t>
      </w:r>
    </w:p>
    <w:p w14:paraId="0B732462" w14:textId="53738C11" w:rsidR="007A1F3E" w:rsidRPr="007725CC" w:rsidRDefault="007A1F3E" w:rsidP="00D124FD">
      <w:pPr>
        <w:pStyle w:val="4-"/>
        <w:numPr>
          <w:ilvl w:val="3"/>
          <w:numId w:val="40"/>
        </w:numPr>
        <w:tabs>
          <w:tab w:val="left" w:pos="1418"/>
        </w:tabs>
        <w:spacing w:line="276" w:lineRule="auto"/>
        <w:ind w:left="0" w:firstLine="709"/>
        <w:rPr>
          <w:bCs/>
          <w:szCs w:val="24"/>
        </w:rPr>
      </w:pPr>
      <w:r w:rsidRPr="005B7B15">
        <w:rPr>
          <w:bCs/>
          <w:szCs w:val="24"/>
        </w:rPr>
        <w:t xml:space="preserve"> </w:t>
      </w:r>
      <w:r w:rsidRPr="007725CC">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62AD1229" w14:textId="77777777" w:rsidR="00D124FD" w:rsidRPr="007725CC" w:rsidRDefault="00D124FD" w:rsidP="00D124FD">
      <w:pPr>
        <w:pStyle w:val="4-"/>
        <w:numPr>
          <w:ilvl w:val="3"/>
          <w:numId w:val="40"/>
        </w:numPr>
        <w:ind w:left="0" w:firstLine="709"/>
        <w:rPr>
          <w:bCs/>
          <w:szCs w:val="24"/>
        </w:rPr>
      </w:pPr>
      <w:r w:rsidRPr="007725CC">
        <w:rPr>
          <w:bCs/>
          <w:szCs w:val="24"/>
        </w:rPr>
        <w:lastRenderedPageBreak/>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7725CC">
        <w:rPr>
          <w:b/>
          <w:szCs w:val="24"/>
        </w:rPr>
        <w:t>Требования</w:t>
      </w:r>
      <w:r w:rsidRPr="006245F6">
        <w:rPr>
          <w:b/>
          <w:szCs w:val="24"/>
        </w:rPr>
        <w:t xml:space="preserve">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lastRenderedPageBreak/>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 xml:space="preserve">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w:t>
      </w:r>
      <w:r w:rsidRPr="006245F6">
        <w:rPr>
          <w:i/>
          <w:sz w:val="20"/>
          <w:szCs w:val="20"/>
        </w:rPr>
        <w:lastRenderedPageBreak/>
        <w:t>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w:t>
      </w:r>
      <w:r w:rsidRPr="006245F6">
        <w:rPr>
          <w:szCs w:val="24"/>
        </w:rPr>
        <w:lastRenderedPageBreak/>
        <w:t xml:space="preserve">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lastRenderedPageBreak/>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xml:space="preserve">. При проведении процедуры переторжки, предоставить сведения о распределении стоимости работ/услуг/поставок с учетом </w:t>
      </w:r>
      <w:r w:rsidRPr="009B4322">
        <w:rPr>
          <w:szCs w:val="24"/>
        </w:rPr>
        <w:lastRenderedPageBreak/>
        <w:t>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lastRenderedPageBreak/>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lastRenderedPageBreak/>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7725CC"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7725CC">
        <w:rPr>
          <w:b/>
          <w:szCs w:val="24"/>
        </w:rPr>
        <w:t>Продление срока окончания приема Заявок</w:t>
      </w:r>
      <w:bookmarkEnd w:id="147"/>
      <w:bookmarkEnd w:id="148"/>
      <w:bookmarkEnd w:id="149"/>
      <w:bookmarkEnd w:id="150"/>
    </w:p>
    <w:p w14:paraId="269FF356" w14:textId="35A8AB5A" w:rsidR="007A1F3E" w:rsidRPr="007725CC" w:rsidRDefault="007A1F3E" w:rsidP="00BC7712">
      <w:pPr>
        <w:pStyle w:val="4-"/>
        <w:numPr>
          <w:ilvl w:val="3"/>
          <w:numId w:val="40"/>
        </w:numPr>
        <w:tabs>
          <w:tab w:val="left" w:pos="1418"/>
        </w:tabs>
        <w:spacing w:line="276" w:lineRule="auto"/>
        <w:ind w:left="0" w:firstLine="709"/>
        <w:rPr>
          <w:szCs w:val="24"/>
        </w:rPr>
      </w:pPr>
      <w:r w:rsidRPr="007725CC">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725CC" w:rsidRDefault="007A1F3E" w:rsidP="00BC7712">
      <w:pPr>
        <w:pStyle w:val="4-"/>
        <w:numPr>
          <w:ilvl w:val="3"/>
          <w:numId w:val="40"/>
        </w:numPr>
        <w:tabs>
          <w:tab w:val="left" w:pos="1418"/>
        </w:tabs>
        <w:spacing w:line="276" w:lineRule="auto"/>
        <w:ind w:left="0" w:firstLine="709"/>
        <w:rPr>
          <w:szCs w:val="24"/>
        </w:rPr>
      </w:pPr>
      <w:r w:rsidRPr="007725CC">
        <w:rPr>
          <w:iCs/>
          <w:szCs w:val="24"/>
        </w:rPr>
        <w:t>Если не было подано ни одного предложения Организатор запроса предложений имеет право продлить срок окончания подачи</w:t>
      </w:r>
      <w:r w:rsidRPr="007725CC">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7725CC">
        <w:rPr>
          <w:szCs w:val="24"/>
        </w:rPr>
        <w:t>Все</w:t>
      </w:r>
      <w:r w:rsidRPr="000B17CC">
        <w:rPr>
          <w:szCs w:val="24"/>
        </w:rPr>
        <w:t xml:space="preserve">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lastRenderedPageBreak/>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77777777"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7777777"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77777777"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685C30">
        <w:tc>
          <w:tcPr>
            <w:tcW w:w="6230" w:type="dxa"/>
          </w:tcPr>
          <w:p w14:paraId="4D05B7D2" w14:textId="77777777" w:rsidR="00BC7712" w:rsidRDefault="00BC7712" w:rsidP="00685C3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685C3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685C30">
        <w:tc>
          <w:tcPr>
            <w:tcW w:w="6230" w:type="dxa"/>
          </w:tcPr>
          <w:p w14:paraId="34461E21" w14:textId="77777777" w:rsidR="00BC7712" w:rsidRDefault="00BC7712" w:rsidP="00685C3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685C30">
            <w:pPr>
              <w:pStyle w:val="Times120"/>
              <w:widowControl w:val="0"/>
              <w:spacing w:after="120"/>
              <w:ind w:firstLine="0"/>
              <w:rPr>
                <w:szCs w:val="24"/>
              </w:rPr>
            </w:pPr>
            <w:r>
              <w:rPr>
                <w:szCs w:val="24"/>
              </w:rPr>
              <w:t>30</w:t>
            </w:r>
          </w:p>
        </w:tc>
      </w:tr>
      <w:tr w:rsidR="00BC7712" w14:paraId="7E77B0E9" w14:textId="77777777" w:rsidTr="00685C30">
        <w:tc>
          <w:tcPr>
            <w:tcW w:w="6230" w:type="dxa"/>
          </w:tcPr>
          <w:p w14:paraId="2DAEACDF" w14:textId="77777777" w:rsidR="00BC7712" w:rsidRDefault="00BC7712" w:rsidP="00685C3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685C30">
            <w:pPr>
              <w:pStyle w:val="Times120"/>
              <w:widowControl w:val="0"/>
              <w:spacing w:after="120"/>
              <w:ind w:firstLine="0"/>
              <w:rPr>
                <w:szCs w:val="24"/>
              </w:rPr>
            </w:pPr>
            <w:r>
              <w:rPr>
                <w:szCs w:val="24"/>
              </w:rPr>
              <w:t>20</w:t>
            </w:r>
          </w:p>
        </w:tc>
      </w:tr>
      <w:tr w:rsidR="00BC7712" w14:paraId="5CB6D038" w14:textId="77777777" w:rsidTr="00685C30">
        <w:tc>
          <w:tcPr>
            <w:tcW w:w="6230" w:type="dxa"/>
          </w:tcPr>
          <w:p w14:paraId="50CACCFC" w14:textId="77777777" w:rsidR="00BC7712" w:rsidRDefault="00BC7712" w:rsidP="00685C3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685C30">
            <w:pPr>
              <w:pStyle w:val="Times120"/>
              <w:widowControl w:val="0"/>
              <w:spacing w:after="120"/>
              <w:ind w:firstLine="0"/>
              <w:rPr>
                <w:szCs w:val="24"/>
              </w:rPr>
            </w:pPr>
            <w:r>
              <w:rPr>
                <w:szCs w:val="24"/>
              </w:rPr>
              <w:t>10</w:t>
            </w:r>
          </w:p>
        </w:tc>
      </w:tr>
      <w:tr w:rsidR="00BC7712" w14:paraId="35B940F2" w14:textId="77777777" w:rsidTr="00685C30">
        <w:tc>
          <w:tcPr>
            <w:tcW w:w="6230" w:type="dxa"/>
          </w:tcPr>
          <w:p w14:paraId="6C5EE81B" w14:textId="77777777" w:rsidR="00BC7712" w:rsidRPr="00917DF3" w:rsidRDefault="00BC7712" w:rsidP="00685C3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 xml:space="preserve">об особенностях участия субъектов малого и </w:t>
            </w:r>
            <w:r w:rsidRPr="00917DF3">
              <w:rPr>
                <w:sz w:val="26"/>
                <w:szCs w:val="26"/>
              </w:rPr>
              <w:lastRenderedPageBreak/>
              <w:t>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685C30">
            <w:pPr>
              <w:pStyle w:val="Times120"/>
              <w:widowControl w:val="0"/>
              <w:spacing w:after="120"/>
              <w:ind w:firstLine="0"/>
              <w:rPr>
                <w:szCs w:val="24"/>
              </w:rPr>
            </w:pPr>
            <w:r>
              <w:rPr>
                <w:szCs w:val="24"/>
              </w:rPr>
              <w:lastRenderedPageBreak/>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6"/>
    </w:p>
    <w:p w14:paraId="22FD2C9B"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lastRenderedPageBreak/>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для конвертов с изменениями и отзывами Предложений  –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lastRenderedPageBreak/>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7725CC"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w:t>
      </w:r>
      <w:r w:rsidRPr="007725CC">
        <w:rPr>
          <w:szCs w:val="24"/>
        </w:rPr>
        <w:t xml:space="preserve">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7725CC" w:rsidRDefault="007A1F3E" w:rsidP="00DB73BA">
      <w:pPr>
        <w:pStyle w:val="6-"/>
        <w:numPr>
          <w:ilvl w:val="5"/>
          <w:numId w:val="40"/>
        </w:numPr>
        <w:tabs>
          <w:tab w:val="left" w:pos="1418"/>
        </w:tabs>
        <w:spacing w:line="276" w:lineRule="auto"/>
        <w:ind w:left="0" w:firstLine="709"/>
        <w:rPr>
          <w:szCs w:val="24"/>
        </w:rPr>
      </w:pPr>
      <w:r w:rsidRPr="007725CC">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7725CC" w:rsidRDefault="007A1F3E" w:rsidP="00DB73BA">
      <w:pPr>
        <w:pStyle w:val="6-"/>
        <w:numPr>
          <w:ilvl w:val="5"/>
          <w:numId w:val="40"/>
        </w:numPr>
        <w:tabs>
          <w:tab w:val="left" w:pos="1418"/>
        </w:tabs>
        <w:spacing w:line="276" w:lineRule="auto"/>
        <w:ind w:left="0" w:firstLine="709"/>
        <w:rPr>
          <w:szCs w:val="24"/>
        </w:rPr>
      </w:pPr>
      <w:r w:rsidRPr="007725CC">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7725CC">
        <w:rPr>
          <w:szCs w:val="24"/>
        </w:rPr>
        <w:t>,</w:t>
      </w:r>
      <w:r w:rsidR="00DB73BA" w:rsidRPr="007725CC">
        <w:t xml:space="preserve"> </w:t>
      </w:r>
      <w:r w:rsidR="00DB73BA" w:rsidRPr="007725CC">
        <w:rPr>
          <w:szCs w:val="24"/>
        </w:rPr>
        <w:t>в т.ч. содержат недостоверные сведения о стране происхождения товара, указанного в Заявке</w:t>
      </w:r>
      <w:r w:rsidRPr="007725CC">
        <w:rPr>
          <w:szCs w:val="24"/>
        </w:rPr>
        <w:t>;</w:t>
      </w:r>
    </w:p>
    <w:p w14:paraId="4F225844" w14:textId="77777777" w:rsidR="007A1F3E" w:rsidRPr="007725CC" w:rsidRDefault="007A1F3E" w:rsidP="00BC7712">
      <w:pPr>
        <w:pStyle w:val="6-"/>
        <w:numPr>
          <w:ilvl w:val="5"/>
          <w:numId w:val="40"/>
        </w:numPr>
        <w:tabs>
          <w:tab w:val="left" w:pos="1418"/>
        </w:tabs>
        <w:spacing w:line="276" w:lineRule="auto"/>
        <w:ind w:left="0" w:firstLine="709"/>
        <w:rPr>
          <w:szCs w:val="24"/>
        </w:rPr>
      </w:pPr>
      <w:r w:rsidRPr="007725CC">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2873CA" w:rsidRDefault="007A1F3E" w:rsidP="00BC7712">
      <w:pPr>
        <w:pStyle w:val="4-"/>
        <w:numPr>
          <w:ilvl w:val="3"/>
          <w:numId w:val="40"/>
        </w:numPr>
        <w:tabs>
          <w:tab w:val="left" w:pos="1418"/>
        </w:tabs>
        <w:spacing w:line="276" w:lineRule="auto"/>
        <w:ind w:left="0" w:firstLine="709"/>
        <w:rPr>
          <w:szCs w:val="24"/>
        </w:rPr>
      </w:pPr>
      <w:r w:rsidRPr="007725CC">
        <w:rPr>
          <w:szCs w:val="24"/>
        </w:rPr>
        <w:t>При проведении</w:t>
      </w:r>
      <w:r w:rsidRPr="00907B0C">
        <w:rPr>
          <w:szCs w:val="24"/>
        </w:rPr>
        <w:t xml:space="preserve"> отборочной стадии Организатор запроса предложений вправе проверять соответствие предоставленных Участником заявлений, документов и информации </w:t>
      </w:r>
      <w:r w:rsidRPr="00907B0C">
        <w:rPr>
          <w:szCs w:val="24"/>
        </w:rPr>
        <w:lastRenderedPageBreak/>
        <w:t xml:space="preserve">действительности, в том </w:t>
      </w:r>
      <w:r w:rsidRPr="002873CA">
        <w:rPr>
          <w:szCs w:val="24"/>
        </w:rPr>
        <w:t>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A5368F" w:rsidRDefault="00FD6462" w:rsidP="00BC7712">
      <w:pPr>
        <w:pStyle w:val="4-"/>
        <w:numPr>
          <w:ilvl w:val="3"/>
          <w:numId w:val="40"/>
        </w:numPr>
        <w:tabs>
          <w:tab w:val="left" w:pos="1418"/>
        </w:tabs>
        <w:spacing w:line="276" w:lineRule="auto"/>
        <w:ind w:left="0" w:firstLine="709"/>
        <w:rPr>
          <w:szCs w:val="24"/>
        </w:rPr>
      </w:pPr>
      <w:r w:rsidRPr="002873CA">
        <w:rPr>
          <w:bCs/>
          <w:szCs w:val="24"/>
        </w:rPr>
        <w:t xml:space="preserve">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w:t>
      </w:r>
      <w:r w:rsidRPr="00A5368F">
        <w:rPr>
          <w:bCs/>
          <w:szCs w:val="24"/>
        </w:rPr>
        <w:t>содержащая предложение о поставке иностранных товаров.</w:t>
      </w:r>
    </w:p>
    <w:p w14:paraId="1A10B262" w14:textId="77777777" w:rsidR="007A1F3E" w:rsidRPr="00A5368F"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A5368F">
        <w:rPr>
          <w:b/>
          <w:szCs w:val="24"/>
        </w:rPr>
        <w:t>Оценочная стадия</w:t>
      </w:r>
      <w:bookmarkEnd w:id="201"/>
      <w:bookmarkEnd w:id="202"/>
      <w:bookmarkEnd w:id="203"/>
      <w:bookmarkEnd w:id="204"/>
    </w:p>
    <w:p w14:paraId="0D98194B" w14:textId="1783C6AF" w:rsidR="007A1F3E" w:rsidRPr="00A5368F" w:rsidRDefault="007A1F3E" w:rsidP="002873CA">
      <w:pPr>
        <w:pStyle w:val="4-"/>
        <w:numPr>
          <w:ilvl w:val="0"/>
          <w:numId w:val="0"/>
        </w:numPr>
        <w:tabs>
          <w:tab w:val="left" w:pos="1418"/>
        </w:tabs>
        <w:spacing w:line="276" w:lineRule="auto"/>
        <w:ind w:left="709"/>
        <w:rPr>
          <w:szCs w:val="24"/>
        </w:rPr>
      </w:pPr>
      <w:r w:rsidRPr="00A5368F">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A5368F">
        <w:rPr>
          <w:szCs w:val="24"/>
        </w:rPr>
        <w:t xml:space="preserve">следующих </w:t>
      </w:r>
      <w:r w:rsidRPr="00A5368F">
        <w:rPr>
          <w:szCs w:val="24"/>
        </w:rPr>
        <w:t>критериев и их весового коэффициента</w:t>
      </w:r>
      <w:r w:rsidR="00560BD2" w:rsidRPr="00A5368F">
        <w:rPr>
          <w:szCs w:val="24"/>
        </w:rPr>
        <w:t>:</w:t>
      </w:r>
    </w:p>
    <w:p w14:paraId="16AEFF51" w14:textId="77777777" w:rsidR="000620D7" w:rsidRPr="00A5368F"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A5368F"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Весовое либо максимальное значение, Б</w:t>
            </w:r>
            <w:r w:rsidRPr="00A5368F">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Правила подсчёта баллов по критерию</w:t>
            </w:r>
          </w:p>
        </w:tc>
      </w:tr>
      <w:tr w:rsidR="000620D7" w:rsidRPr="00A5368F"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A5368F" w:rsidRDefault="000620D7" w:rsidP="000620D7">
            <w:pPr>
              <w:suppressAutoHyphens w:val="0"/>
              <w:spacing w:line="240" w:lineRule="auto"/>
              <w:rPr>
                <w:bCs w:val="0"/>
                <w:sz w:val="24"/>
                <w:szCs w:val="24"/>
                <w:lang w:eastAsia="en-US"/>
              </w:rPr>
            </w:pPr>
            <w:r w:rsidRPr="00A5368F">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A5368F" w:rsidRDefault="000620D7" w:rsidP="000620D7">
            <w:pPr>
              <w:suppressAutoHyphens w:val="0"/>
              <w:spacing w:line="240" w:lineRule="auto"/>
              <w:rPr>
                <w:bCs w:val="0"/>
                <w:sz w:val="24"/>
                <w:szCs w:val="24"/>
                <w:lang w:eastAsia="en-US"/>
              </w:rPr>
            </w:pPr>
            <w:r w:rsidRPr="00A5368F">
              <w:rPr>
                <w:bCs w:val="0"/>
                <w:sz w:val="24"/>
                <w:szCs w:val="24"/>
                <w:lang w:eastAsia="en-US"/>
              </w:rPr>
              <w:t xml:space="preserve">Заявкам баллы присваиваются в соответствии с формулой: </w:t>
            </w:r>
          </w:p>
          <w:p w14:paraId="387E61BE" w14:textId="2EEF9796" w:rsidR="000620D7" w:rsidRPr="00A5368F" w:rsidRDefault="000620D7" w:rsidP="000620D7">
            <w:pPr>
              <w:suppressAutoHyphens w:val="0"/>
              <w:spacing w:line="240" w:lineRule="auto"/>
              <w:rPr>
                <w:bCs w:val="0"/>
                <w:sz w:val="24"/>
                <w:szCs w:val="24"/>
                <w:lang w:eastAsia="en-US"/>
              </w:rPr>
            </w:pPr>
            <w:r w:rsidRPr="00A5368F">
              <w:rPr>
                <w:bCs w:val="0"/>
                <w:sz w:val="24"/>
                <w:szCs w:val="24"/>
                <w:lang w:eastAsia="en-US"/>
              </w:rPr>
              <w:t>Б</w:t>
            </w:r>
            <w:r w:rsidRPr="00A5368F">
              <w:rPr>
                <w:bCs w:val="0"/>
                <w:sz w:val="24"/>
                <w:szCs w:val="24"/>
                <w:lang w:val="en-US" w:eastAsia="en-US"/>
              </w:rPr>
              <w:t>i</w:t>
            </w:r>
            <w:r w:rsidRPr="00A5368F">
              <w:rPr>
                <w:bCs w:val="0"/>
                <w:sz w:val="24"/>
                <w:szCs w:val="24"/>
                <w:lang w:eastAsia="en-US"/>
              </w:rPr>
              <w:t xml:space="preserve"> = (З</w:t>
            </w:r>
            <w:r w:rsidRPr="00A5368F">
              <w:rPr>
                <w:bCs w:val="0"/>
                <w:sz w:val="24"/>
                <w:szCs w:val="24"/>
                <w:lang w:val="en-US" w:eastAsia="en-US"/>
              </w:rPr>
              <w:t>L</w:t>
            </w:r>
            <w:r w:rsidRPr="00A5368F">
              <w:rPr>
                <w:bCs w:val="0"/>
                <w:sz w:val="24"/>
                <w:szCs w:val="24"/>
                <w:lang w:eastAsia="en-US"/>
              </w:rPr>
              <w:t xml:space="preserve"> / З</w:t>
            </w:r>
            <w:r w:rsidRPr="00A5368F">
              <w:rPr>
                <w:bCs w:val="0"/>
                <w:sz w:val="24"/>
                <w:szCs w:val="24"/>
                <w:lang w:val="en-US" w:eastAsia="en-US"/>
              </w:rPr>
              <w:t>i</w:t>
            </w:r>
            <w:r w:rsidRPr="00A5368F">
              <w:rPr>
                <w:bCs w:val="0"/>
                <w:sz w:val="24"/>
                <w:szCs w:val="24"/>
                <w:lang w:eastAsia="en-US"/>
              </w:rPr>
              <w:t>)*Б</w:t>
            </w:r>
            <w:r w:rsidRPr="00A5368F">
              <w:rPr>
                <w:bCs w:val="0"/>
                <w:sz w:val="24"/>
                <w:szCs w:val="24"/>
                <w:lang w:val="en-US" w:eastAsia="en-US"/>
              </w:rPr>
              <w:t>m</w:t>
            </w:r>
            <w:r w:rsidR="00D124FD" w:rsidRPr="00A5368F">
              <w:rPr>
                <w:bCs w:val="0"/>
                <w:sz w:val="24"/>
                <w:szCs w:val="24"/>
                <w:lang w:eastAsia="en-US"/>
              </w:rPr>
              <w:t>*</w:t>
            </w:r>
            <w:r w:rsidR="00D124FD" w:rsidRPr="00A5368F">
              <w:rPr>
                <w:szCs w:val="24"/>
                <w:lang w:eastAsia="en-US"/>
              </w:rPr>
              <w:t xml:space="preserve"> К</w:t>
            </w:r>
            <w:r w:rsidR="00D124FD" w:rsidRPr="00A5368F">
              <w:rPr>
                <w:szCs w:val="24"/>
                <w:vertAlign w:val="subscript"/>
                <w:lang w:eastAsia="en-US"/>
              </w:rPr>
              <w:t>приор</w:t>
            </w:r>
          </w:p>
        </w:tc>
      </w:tr>
      <w:tr w:rsidR="000620D7" w:rsidRPr="00A5368F"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A5368F" w:rsidRDefault="000620D7" w:rsidP="000620D7">
            <w:pPr>
              <w:suppressAutoHyphens w:val="0"/>
              <w:spacing w:line="240" w:lineRule="auto"/>
              <w:ind w:firstLine="0"/>
              <w:rPr>
                <w:bCs w:val="0"/>
                <w:sz w:val="24"/>
                <w:szCs w:val="24"/>
                <w:lang w:eastAsia="en-US"/>
              </w:rPr>
            </w:pPr>
            <w:r w:rsidRPr="00A5368F">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A5368F" w:rsidRDefault="000620D7" w:rsidP="000620D7">
            <w:pPr>
              <w:suppressAutoHyphens w:val="0"/>
              <w:spacing w:line="240" w:lineRule="auto"/>
              <w:ind w:firstLine="0"/>
              <w:rPr>
                <w:rFonts w:eastAsia="Calibri"/>
                <w:bCs w:val="0"/>
                <w:sz w:val="24"/>
                <w:szCs w:val="24"/>
                <w:lang w:eastAsia="en-US"/>
              </w:rPr>
            </w:pPr>
            <w:r w:rsidRPr="00A5368F">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A5368F" w:rsidRDefault="000620D7" w:rsidP="000620D7">
            <w:pPr>
              <w:suppressAutoHyphens w:val="0"/>
              <w:spacing w:line="240" w:lineRule="auto"/>
              <w:ind w:firstLine="0"/>
              <w:rPr>
                <w:rFonts w:eastAsia="Calibri"/>
                <w:bCs w:val="0"/>
                <w:sz w:val="24"/>
                <w:szCs w:val="24"/>
                <w:lang w:eastAsia="en-US"/>
              </w:rPr>
            </w:pPr>
            <w:r w:rsidRPr="00A5368F">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A5368F" w:rsidRDefault="000620D7" w:rsidP="000620D7">
            <w:pPr>
              <w:suppressAutoHyphens w:val="0"/>
              <w:spacing w:line="240" w:lineRule="auto"/>
              <w:rPr>
                <w:rFonts w:eastAsia="Calibri"/>
                <w:bCs w:val="0"/>
                <w:sz w:val="24"/>
                <w:szCs w:val="24"/>
                <w:lang w:eastAsia="en-US"/>
              </w:rPr>
            </w:pPr>
            <w:r w:rsidRPr="00A5368F">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A5368F" w:rsidRDefault="000620D7" w:rsidP="000620D7">
            <w:pPr>
              <w:suppressAutoHyphens w:val="0"/>
              <w:spacing w:line="240" w:lineRule="auto"/>
              <w:ind w:right="126"/>
              <w:rPr>
                <w:rFonts w:eastAsia="Calibri"/>
                <w:bCs w:val="0"/>
                <w:sz w:val="24"/>
                <w:szCs w:val="24"/>
                <w:lang w:eastAsia="en-US"/>
              </w:rPr>
            </w:pPr>
            <w:r w:rsidRPr="00A5368F">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A5368F" w:rsidRDefault="000620D7" w:rsidP="000620D7">
            <w:pPr>
              <w:suppressAutoHyphens w:val="0"/>
              <w:spacing w:line="240" w:lineRule="auto"/>
              <w:rPr>
                <w:bCs w:val="0"/>
                <w:sz w:val="24"/>
                <w:szCs w:val="24"/>
                <w:lang w:eastAsia="en-US"/>
              </w:rPr>
            </w:pPr>
            <w:r w:rsidRPr="00A5368F">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A5368F">
              <w:rPr>
                <w:bCs w:val="0"/>
                <w:sz w:val="24"/>
                <w:szCs w:val="24"/>
                <w:lang w:val="en-US" w:eastAsia="en-US"/>
              </w:rPr>
              <w:t>pdf</w:t>
            </w:r>
            <w:r w:rsidRPr="00A5368F">
              <w:rPr>
                <w:bCs w:val="0"/>
                <w:sz w:val="24"/>
                <w:szCs w:val="24"/>
                <w:lang w:eastAsia="en-US"/>
              </w:rPr>
              <w:t>.   </w:t>
            </w:r>
          </w:p>
          <w:p w14:paraId="5C96F4F6" w14:textId="77777777" w:rsidR="000620D7" w:rsidRPr="00A5368F" w:rsidRDefault="000620D7" w:rsidP="000620D7">
            <w:pPr>
              <w:suppressAutoHyphens w:val="0"/>
              <w:spacing w:line="240" w:lineRule="auto"/>
              <w:ind w:right="126"/>
              <w:rPr>
                <w:bCs w:val="0"/>
                <w:sz w:val="24"/>
                <w:szCs w:val="24"/>
                <w:lang w:eastAsia="en-US"/>
              </w:rPr>
            </w:pPr>
            <w:r w:rsidRPr="00A5368F">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A5368F"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A5368F" w:rsidRDefault="000620D7" w:rsidP="000620D7">
                  <w:pPr>
                    <w:suppressAutoHyphens w:val="0"/>
                    <w:spacing w:line="240" w:lineRule="auto"/>
                    <w:jc w:val="center"/>
                    <w:rPr>
                      <w:rFonts w:eastAsia="Calibri"/>
                      <w:bCs w:val="0"/>
                      <w:color w:val="000000"/>
                      <w:sz w:val="24"/>
                      <w:szCs w:val="24"/>
                      <w:lang w:eastAsia="en-US"/>
                    </w:rPr>
                  </w:pPr>
                  <w:r w:rsidRPr="00A5368F">
                    <w:rPr>
                      <w:bCs w:val="0"/>
                      <w:color w:val="00000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A5368F" w:rsidRDefault="000620D7" w:rsidP="000620D7">
                  <w:pPr>
                    <w:suppressAutoHyphens w:val="0"/>
                    <w:spacing w:line="240" w:lineRule="auto"/>
                    <w:jc w:val="center"/>
                    <w:rPr>
                      <w:rFonts w:eastAsia="Calibri"/>
                      <w:bCs w:val="0"/>
                      <w:color w:val="000000"/>
                      <w:sz w:val="24"/>
                      <w:szCs w:val="24"/>
                      <w:lang w:eastAsia="en-US"/>
                    </w:rPr>
                  </w:pPr>
                  <w:r w:rsidRPr="00A5368F">
                    <w:rPr>
                      <w:bCs w:val="0"/>
                      <w:color w:val="00000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A5368F" w:rsidRDefault="000620D7" w:rsidP="000620D7">
                  <w:pPr>
                    <w:suppressAutoHyphens w:val="0"/>
                    <w:spacing w:line="240" w:lineRule="auto"/>
                    <w:rPr>
                      <w:rFonts w:eastAsia="Calibri"/>
                      <w:bCs w:val="0"/>
                      <w:color w:val="000000"/>
                      <w:sz w:val="24"/>
                      <w:szCs w:val="24"/>
                      <w:lang w:eastAsia="en-US"/>
                    </w:rPr>
                  </w:pPr>
                  <w:r w:rsidRPr="00A5368F">
                    <w:rPr>
                      <w:bCs w:val="0"/>
                      <w:color w:val="000000"/>
                      <w:sz w:val="24"/>
                      <w:szCs w:val="24"/>
                      <w:lang w:eastAsia="en-US"/>
                    </w:rPr>
                    <w:t>хБm</w:t>
                  </w:r>
                </w:p>
              </w:tc>
            </w:tr>
            <w:tr w:rsidR="000620D7" w:rsidRPr="00A5368F" w14:paraId="7001DA86" w14:textId="77777777" w:rsidTr="0086662F">
              <w:trPr>
                <w:trHeight w:val="315"/>
              </w:trPr>
              <w:tc>
                <w:tcPr>
                  <w:tcW w:w="828" w:type="dxa"/>
                  <w:vMerge/>
                  <w:vAlign w:val="center"/>
                  <w:hideMark/>
                </w:tcPr>
                <w:p w14:paraId="2A40FC0C" w14:textId="77777777" w:rsidR="000620D7" w:rsidRPr="00A5368F" w:rsidRDefault="000620D7" w:rsidP="000620D7">
                  <w:pPr>
                    <w:suppressAutoHyphens w:val="0"/>
                    <w:spacing w:line="240" w:lineRule="auto"/>
                    <w:rPr>
                      <w:rFonts w:eastAsia="Calibri"/>
                      <w:bCs w:val="0"/>
                      <w:color w:val="00000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A5368F" w:rsidRDefault="000620D7" w:rsidP="000620D7">
                  <w:pPr>
                    <w:suppressAutoHyphens w:val="0"/>
                    <w:spacing w:line="240" w:lineRule="auto"/>
                    <w:jc w:val="center"/>
                    <w:rPr>
                      <w:rFonts w:eastAsia="Calibri"/>
                      <w:bCs w:val="0"/>
                      <w:color w:val="000000"/>
                      <w:sz w:val="24"/>
                      <w:szCs w:val="24"/>
                      <w:lang w:eastAsia="en-US"/>
                    </w:rPr>
                  </w:pPr>
                  <w:r w:rsidRPr="00A5368F">
                    <w:rPr>
                      <w:bCs w:val="0"/>
                      <w:color w:val="000000"/>
                      <w:sz w:val="24"/>
                      <w:szCs w:val="24"/>
                      <w:lang w:eastAsia="en-US"/>
                    </w:rPr>
                    <w:t>4хЦном</w:t>
                  </w:r>
                </w:p>
              </w:tc>
              <w:tc>
                <w:tcPr>
                  <w:tcW w:w="727" w:type="dxa"/>
                  <w:vMerge/>
                  <w:vAlign w:val="center"/>
                  <w:hideMark/>
                </w:tcPr>
                <w:p w14:paraId="4287D4F7" w14:textId="77777777" w:rsidR="000620D7" w:rsidRPr="00A5368F" w:rsidRDefault="000620D7" w:rsidP="000620D7">
                  <w:pPr>
                    <w:suppressAutoHyphens w:val="0"/>
                    <w:spacing w:line="240" w:lineRule="auto"/>
                    <w:rPr>
                      <w:rFonts w:eastAsia="Calibri"/>
                      <w:bCs w:val="0"/>
                      <w:color w:val="000000"/>
                      <w:sz w:val="24"/>
                      <w:szCs w:val="24"/>
                      <w:lang w:eastAsia="en-US"/>
                    </w:rPr>
                  </w:pPr>
                </w:p>
              </w:tc>
            </w:tr>
          </w:tbl>
          <w:p w14:paraId="12293BDF" w14:textId="77777777" w:rsidR="000620D7" w:rsidRPr="00A5368F" w:rsidRDefault="000620D7" w:rsidP="000620D7">
            <w:pPr>
              <w:suppressAutoHyphens w:val="0"/>
              <w:spacing w:line="240" w:lineRule="auto"/>
              <w:ind w:right="126"/>
              <w:rPr>
                <w:rFonts w:eastAsia="Calibri"/>
                <w:bCs w:val="0"/>
                <w:sz w:val="24"/>
                <w:szCs w:val="24"/>
                <w:lang w:eastAsia="en-US"/>
              </w:rPr>
            </w:pPr>
            <w:r w:rsidRPr="00A5368F">
              <w:rPr>
                <w:bCs w:val="0"/>
                <w:color w:val="000000"/>
                <w:sz w:val="24"/>
                <w:szCs w:val="24"/>
                <w:lang w:eastAsia="en-US"/>
              </w:rPr>
              <w:t xml:space="preserve">Опыт поставок исчисляется в </w:t>
            </w:r>
            <w:r w:rsidRPr="00A5368F">
              <w:rPr>
                <w:bCs w:val="0"/>
                <w:color w:val="000000"/>
                <w:sz w:val="24"/>
                <w:szCs w:val="24"/>
                <w:lang w:eastAsia="en-US"/>
              </w:rPr>
              <w:lastRenderedPageBreak/>
              <w:t>рублях, с учетом НДС</w:t>
            </w:r>
          </w:p>
        </w:tc>
      </w:tr>
    </w:tbl>
    <w:p w14:paraId="0BC14065" w14:textId="77777777" w:rsidR="000620D7" w:rsidRPr="00A5368F" w:rsidRDefault="000620D7" w:rsidP="000620D7">
      <w:pPr>
        <w:suppressAutoHyphens w:val="0"/>
        <w:spacing w:line="240" w:lineRule="auto"/>
        <w:rPr>
          <w:bCs w:val="0"/>
          <w:sz w:val="24"/>
          <w:szCs w:val="24"/>
          <w:lang w:eastAsia="ru-RU"/>
        </w:rPr>
      </w:pPr>
      <w:r w:rsidRPr="00A5368F">
        <w:rPr>
          <w:bCs w:val="0"/>
          <w:sz w:val="24"/>
          <w:szCs w:val="24"/>
          <w:lang w:eastAsia="ru-RU"/>
        </w:rPr>
        <w:lastRenderedPageBreak/>
        <w:t>где Бi – балл присваиваемый i-той заявке</w:t>
      </w:r>
    </w:p>
    <w:p w14:paraId="0FD02036" w14:textId="77777777" w:rsidR="000620D7" w:rsidRPr="00A5368F" w:rsidRDefault="000620D7" w:rsidP="000620D7">
      <w:pPr>
        <w:suppressAutoHyphens w:val="0"/>
        <w:spacing w:line="240" w:lineRule="auto"/>
        <w:rPr>
          <w:bCs w:val="0"/>
          <w:sz w:val="24"/>
          <w:szCs w:val="24"/>
          <w:lang w:eastAsia="ru-RU"/>
        </w:rPr>
      </w:pPr>
      <w:r w:rsidRPr="00A5368F">
        <w:rPr>
          <w:bCs w:val="0"/>
          <w:sz w:val="24"/>
          <w:szCs w:val="24"/>
          <w:lang w:eastAsia="ru-RU"/>
        </w:rPr>
        <w:t>Зi – значение показателя в i-той заявке</w:t>
      </w:r>
    </w:p>
    <w:p w14:paraId="3E706FF7" w14:textId="77777777" w:rsidR="000620D7" w:rsidRPr="00A5368F" w:rsidRDefault="000620D7" w:rsidP="000620D7">
      <w:pPr>
        <w:suppressAutoHyphens w:val="0"/>
        <w:spacing w:line="240" w:lineRule="auto"/>
        <w:rPr>
          <w:bCs w:val="0"/>
          <w:sz w:val="24"/>
          <w:szCs w:val="24"/>
          <w:lang w:eastAsia="ru-RU"/>
        </w:rPr>
      </w:pPr>
      <w:r w:rsidRPr="00A5368F">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A5368F" w:rsidRDefault="000620D7" w:rsidP="000620D7">
      <w:pPr>
        <w:suppressAutoHyphens w:val="0"/>
        <w:spacing w:line="240" w:lineRule="auto"/>
        <w:rPr>
          <w:bCs w:val="0"/>
          <w:sz w:val="24"/>
          <w:szCs w:val="24"/>
          <w:lang w:eastAsia="ru-RU"/>
        </w:rPr>
      </w:pPr>
      <w:r w:rsidRPr="00A5368F">
        <w:rPr>
          <w:bCs w:val="0"/>
          <w:sz w:val="24"/>
          <w:szCs w:val="24"/>
          <w:lang w:eastAsia="ru-RU"/>
        </w:rPr>
        <w:t>Цном – номинальная цена закупки, указанная в извещении.</w:t>
      </w:r>
    </w:p>
    <w:p w14:paraId="39F23D9D" w14:textId="77777777" w:rsidR="000620D7" w:rsidRPr="00A5368F" w:rsidRDefault="000620D7" w:rsidP="000620D7">
      <w:pPr>
        <w:suppressAutoHyphens w:val="0"/>
        <w:spacing w:line="240" w:lineRule="auto"/>
        <w:rPr>
          <w:bCs w:val="0"/>
          <w:sz w:val="24"/>
          <w:szCs w:val="24"/>
          <w:lang w:eastAsia="ru-RU"/>
        </w:rPr>
      </w:pPr>
      <w:r w:rsidRPr="00A5368F">
        <w:rPr>
          <w:bCs w:val="0"/>
          <w:sz w:val="24"/>
          <w:szCs w:val="24"/>
          <w:lang w:eastAsia="ru-RU"/>
        </w:rPr>
        <w:t>Бm – весовое значение балла по критерию</w:t>
      </w:r>
    </w:p>
    <w:p w14:paraId="27EDFC26" w14:textId="77777777" w:rsidR="00D124FD" w:rsidRPr="00A5368F" w:rsidRDefault="00D124FD" w:rsidP="00D124FD">
      <w:pPr>
        <w:rPr>
          <w:bCs w:val="0"/>
          <w:sz w:val="24"/>
          <w:szCs w:val="24"/>
          <w:lang w:eastAsia="ru-RU"/>
        </w:rPr>
      </w:pPr>
      <w:r w:rsidRPr="00A5368F">
        <w:rPr>
          <w:szCs w:val="24"/>
          <w:lang w:eastAsia="en-US"/>
        </w:rPr>
        <w:t>К</w:t>
      </w:r>
      <w:r w:rsidRPr="00A5368F">
        <w:rPr>
          <w:szCs w:val="24"/>
          <w:vertAlign w:val="subscript"/>
          <w:lang w:eastAsia="en-US"/>
        </w:rPr>
        <w:t xml:space="preserve">приор </w:t>
      </w:r>
      <w:r w:rsidRPr="00A5368F">
        <w:rPr>
          <w:szCs w:val="24"/>
          <w:lang w:eastAsia="en-US"/>
        </w:rPr>
        <w:t xml:space="preserve">=0,85 </w:t>
      </w:r>
      <w:r w:rsidRPr="00A5368F">
        <w:rPr>
          <w:szCs w:val="24"/>
        </w:rPr>
        <w:t xml:space="preserve">значение коэффициента, если приоритет Заявке Участника </w:t>
      </w:r>
      <w:r w:rsidRPr="00A5368F">
        <w:rPr>
          <w:i/>
          <w:szCs w:val="24"/>
          <w:u w:val="single"/>
        </w:rPr>
        <w:t>предоставляется (продукция российского происхождения);</w:t>
      </w:r>
    </w:p>
    <w:p w14:paraId="6FEEFD44" w14:textId="77777777" w:rsidR="00D124FD" w:rsidRPr="00A5368F" w:rsidRDefault="00D124FD" w:rsidP="00D124FD">
      <w:pPr>
        <w:rPr>
          <w:szCs w:val="24"/>
        </w:rPr>
      </w:pPr>
      <w:r w:rsidRPr="00A5368F">
        <w:rPr>
          <w:szCs w:val="24"/>
          <w:lang w:eastAsia="en-US"/>
        </w:rPr>
        <w:t>К</w:t>
      </w:r>
      <w:r w:rsidRPr="00A5368F">
        <w:rPr>
          <w:szCs w:val="24"/>
          <w:vertAlign w:val="subscript"/>
          <w:lang w:eastAsia="en-US"/>
        </w:rPr>
        <w:t xml:space="preserve">приор </w:t>
      </w:r>
      <w:r w:rsidRPr="00A5368F">
        <w:rPr>
          <w:szCs w:val="24"/>
          <w:lang w:eastAsia="en-US"/>
        </w:rPr>
        <w:t xml:space="preserve">= 1 </w:t>
      </w:r>
      <w:r w:rsidRPr="00A5368F">
        <w:rPr>
          <w:szCs w:val="24"/>
        </w:rPr>
        <w:t xml:space="preserve">значение коэффициента, если приоритет Заявке Участника </w:t>
      </w:r>
      <w:r w:rsidRPr="00A5368F">
        <w:rPr>
          <w:i/>
          <w:szCs w:val="24"/>
          <w:u w:val="single"/>
        </w:rPr>
        <w:t>предоставляется предоставляется (продукция иностранного происхождения);</w:t>
      </w:r>
    </w:p>
    <w:p w14:paraId="7A43BE68" w14:textId="77777777" w:rsidR="00DB73BA" w:rsidRPr="00A5368F" w:rsidRDefault="00DB73BA" w:rsidP="000620D7">
      <w:pPr>
        <w:suppressAutoHyphens w:val="0"/>
        <w:spacing w:line="240" w:lineRule="auto"/>
        <w:rPr>
          <w:bCs w:val="0"/>
          <w:sz w:val="24"/>
          <w:szCs w:val="24"/>
          <w:lang w:eastAsia="ru-RU"/>
        </w:rPr>
      </w:pPr>
    </w:p>
    <w:p w14:paraId="716BBBEB" w14:textId="0014BA16" w:rsidR="00DB73BA" w:rsidRPr="00A5368F" w:rsidRDefault="00DB73BA" w:rsidP="000620D7">
      <w:pPr>
        <w:suppressAutoHyphens w:val="0"/>
        <w:spacing w:line="240" w:lineRule="auto"/>
        <w:rPr>
          <w:bCs w:val="0"/>
          <w:sz w:val="24"/>
          <w:szCs w:val="24"/>
          <w:lang w:eastAsia="ru-RU"/>
        </w:rPr>
      </w:pPr>
      <w:r w:rsidRPr="00A5368F">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A5368F">
        <w:rPr>
          <w:bCs w:val="0"/>
          <w:color w:val="000000"/>
          <w:sz w:val="24"/>
          <w:szCs w:val="24"/>
          <w:lang w:eastAsia="en-US"/>
        </w:rPr>
        <w:t>Зi (при вычислении показателя по цене)</w:t>
      </w:r>
      <w:r w:rsidRPr="00A5368F">
        <w:rPr>
          <w:bCs w:val="0"/>
          <w:sz w:val="24"/>
          <w:szCs w:val="24"/>
          <w:lang w:eastAsia="ru-RU"/>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A5368F" w:rsidRDefault="00DB73BA" w:rsidP="00DB73BA">
      <w:pPr>
        <w:suppressAutoHyphens w:val="0"/>
        <w:spacing w:line="240" w:lineRule="auto"/>
        <w:rPr>
          <w:bCs w:val="0"/>
          <w:sz w:val="24"/>
          <w:szCs w:val="24"/>
          <w:lang w:eastAsia="ru-RU"/>
        </w:rPr>
      </w:pPr>
      <w:r w:rsidRPr="00A5368F">
        <w:rPr>
          <w:bCs w:val="0"/>
          <w:sz w:val="24"/>
          <w:szCs w:val="24"/>
          <w:lang w:eastAsia="ru-RU"/>
        </w:rPr>
        <w:t>Б)</w:t>
      </w:r>
      <w:r w:rsidRPr="00A5368F">
        <w:t xml:space="preserve"> </w:t>
      </w:r>
      <w:r w:rsidRPr="00A5368F">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A5368F" w:rsidRDefault="00DB73BA" w:rsidP="00DB73BA">
      <w:pPr>
        <w:suppressAutoHyphens w:val="0"/>
        <w:spacing w:line="240" w:lineRule="auto"/>
        <w:rPr>
          <w:bCs w:val="0"/>
          <w:sz w:val="24"/>
          <w:szCs w:val="24"/>
          <w:lang w:eastAsia="ru-RU"/>
        </w:rPr>
      </w:pPr>
      <w:r w:rsidRPr="00A5368F">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A5368F" w:rsidRDefault="00DB73BA" w:rsidP="00DB73BA">
      <w:pPr>
        <w:tabs>
          <w:tab w:val="left" w:pos="840"/>
        </w:tabs>
        <w:spacing w:line="240" w:lineRule="auto"/>
        <w:ind w:firstLine="410"/>
        <w:rPr>
          <w:rFonts w:eastAsia="Calibri"/>
          <w:sz w:val="24"/>
          <w:szCs w:val="24"/>
        </w:rPr>
      </w:pPr>
      <w:r w:rsidRPr="00A5368F">
        <w:rPr>
          <w:bCs w:val="0"/>
          <w:sz w:val="24"/>
          <w:szCs w:val="24"/>
          <w:lang w:eastAsia="ru-RU"/>
        </w:rPr>
        <w:t>В)</w:t>
      </w:r>
      <w:r w:rsidRPr="00A5368F">
        <w:rPr>
          <w:rFonts w:eastAsia="Calibri"/>
          <w:sz w:val="24"/>
          <w:szCs w:val="24"/>
        </w:rPr>
        <w:t xml:space="preserve"> Указанный в п. А) приоритет не предоставляется в случаях, если:</w:t>
      </w:r>
    </w:p>
    <w:p w14:paraId="196F3D05" w14:textId="77777777" w:rsidR="00DB73BA" w:rsidRPr="00A5368F" w:rsidRDefault="00DB73BA" w:rsidP="00DB73BA">
      <w:pPr>
        <w:tabs>
          <w:tab w:val="left" w:pos="840"/>
        </w:tabs>
        <w:spacing w:line="240" w:lineRule="auto"/>
        <w:ind w:firstLine="410"/>
        <w:rPr>
          <w:rFonts w:eastAsia="Calibri"/>
          <w:sz w:val="24"/>
          <w:szCs w:val="24"/>
        </w:rPr>
      </w:pPr>
      <w:r w:rsidRPr="00A5368F">
        <w:rPr>
          <w:rFonts w:eastAsia="Calibri"/>
          <w:sz w:val="24"/>
          <w:szCs w:val="24"/>
        </w:rPr>
        <w:t xml:space="preserve">а) закупка признана несостоявшейся и договор заключается с </w:t>
      </w:r>
      <w:r w:rsidRPr="00A5368F">
        <w:rPr>
          <w:sz w:val="24"/>
          <w:szCs w:val="24"/>
        </w:rPr>
        <w:t>единственным</w:t>
      </w:r>
      <w:r w:rsidRPr="00A5368F">
        <w:rPr>
          <w:rFonts w:eastAsia="Calibri"/>
          <w:sz w:val="24"/>
          <w:szCs w:val="24"/>
        </w:rPr>
        <w:t xml:space="preserve"> участником закупки;</w:t>
      </w:r>
    </w:p>
    <w:p w14:paraId="5B84A62E" w14:textId="77777777" w:rsidR="00DB73BA" w:rsidRPr="00A5368F" w:rsidRDefault="00DB73BA" w:rsidP="00DB73BA">
      <w:pPr>
        <w:tabs>
          <w:tab w:val="left" w:pos="840"/>
        </w:tabs>
        <w:spacing w:line="240" w:lineRule="auto"/>
        <w:ind w:firstLine="410"/>
        <w:rPr>
          <w:rFonts w:eastAsia="Calibri"/>
          <w:sz w:val="24"/>
          <w:szCs w:val="24"/>
        </w:rPr>
      </w:pPr>
      <w:r w:rsidRPr="00A5368F">
        <w:rPr>
          <w:rFonts w:eastAsia="Calibri"/>
          <w:sz w:val="24"/>
          <w:szCs w:val="24"/>
        </w:rPr>
        <w:t xml:space="preserve">б) в заявках всех участников не содержится предложений о </w:t>
      </w:r>
      <w:r w:rsidRPr="00A5368F">
        <w:rPr>
          <w:sz w:val="24"/>
          <w:szCs w:val="24"/>
        </w:rPr>
        <w:t>поставке</w:t>
      </w:r>
      <w:r w:rsidRPr="00A5368F">
        <w:rPr>
          <w:rFonts w:eastAsia="Calibri"/>
          <w:sz w:val="24"/>
          <w:szCs w:val="24"/>
        </w:rPr>
        <w:t xml:space="preserve"> товаров российского происхождения, выполнении работ, оказании услуг российскими </w:t>
      </w:r>
      <w:r w:rsidRPr="00A5368F">
        <w:rPr>
          <w:sz w:val="24"/>
          <w:szCs w:val="24"/>
        </w:rPr>
        <w:t>лицами</w:t>
      </w:r>
      <w:r w:rsidRPr="00A5368F">
        <w:rPr>
          <w:rFonts w:eastAsia="Calibri"/>
          <w:sz w:val="24"/>
          <w:szCs w:val="24"/>
        </w:rPr>
        <w:t>;</w:t>
      </w:r>
    </w:p>
    <w:p w14:paraId="0AE829DA" w14:textId="77777777" w:rsidR="00DB73BA" w:rsidRPr="00A5368F" w:rsidRDefault="00DB73BA" w:rsidP="00DB73BA">
      <w:pPr>
        <w:tabs>
          <w:tab w:val="left" w:pos="840"/>
        </w:tabs>
        <w:spacing w:line="240" w:lineRule="auto"/>
        <w:ind w:firstLine="410"/>
        <w:rPr>
          <w:rFonts w:eastAsia="Calibri"/>
          <w:sz w:val="24"/>
          <w:szCs w:val="24"/>
        </w:rPr>
      </w:pPr>
      <w:r w:rsidRPr="00A5368F">
        <w:rPr>
          <w:rFonts w:eastAsia="Calibri"/>
          <w:sz w:val="24"/>
          <w:szCs w:val="24"/>
        </w:rPr>
        <w:t xml:space="preserve">в) в </w:t>
      </w:r>
      <w:r w:rsidRPr="00A5368F">
        <w:rPr>
          <w:sz w:val="24"/>
          <w:szCs w:val="24"/>
        </w:rPr>
        <w:t>заявках</w:t>
      </w:r>
      <w:r w:rsidRPr="00A5368F">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A5368F" w:rsidRDefault="00D124FD" w:rsidP="00D124FD">
      <w:pPr>
        <w:tabs>
          <w:tab w:val="left" w:pos="840"/>
        </w:tabs>
        <w:spacing w:line="240" w:lineRule="auto"/>
        <w:ind w:firstLine="410"/>
        <w:rPr>
          <w:rFonts w:eastAsia="Calibri"/>
          <w:sz w:val="24"/>
          <w:szCs w:val="24"/>
        </w:rPr>
      </w:pPr>
    </w:p>
    <w:p w14:paraId="35ECD8B4"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Пр (РФ) (%) = Ц (РФ)*100/ Ц дог (заявки), </w:t>
      </w:r>
    </w:p>
    <w:p w14:paraId="5A4254F8"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lastRenderedPageBreak/>
        <w:t>где:</w:t>
      </w:r>
    </w:p>
    <w:p w14:paraId="3DC2974B"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Ц (РФ) = ∑ Цi ед. прод. (РФ)*Ki,</w:t>
      </w:r>
    </w:p>
    <w:p w14:paraId="6745D4FC"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где: </w:t>
      </w:r>
    </w:p>
    <w:p w14:paraId="7D08A833"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Ki – количество продукции по i-той позиции;</w:t>
      </w:r>
    </w:p>
    <w:p w14:paraId="5029B8DE"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Цi ед. прод. (РФ) = kf*Цi (РФ) нач.(макс) ед.,</w:t>
      </w:r>
    </w:p>
    <w:p w14:paraId="5A2A1CDB"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где:</w:t>
      </w:r>
    </w:p>
    <w:p w14:paraId="1CA1DDFE"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kf= Ц дог./ Ц нач.(макс), </w:t>
      </w:r>
    </w:p>
    <w:p w14:paraId="48EBB270"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где: </w:t>
      </w:r>
    </w:p>
    <w:p w14:paraId="15293B72"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w:t>
      </w:r>
      <w:r w:rsidRPr="00A5368F">
        <w:rPr>
          <w:rFonts w:eastAsia="Calibri"/>
          <w:sz w:val="24"/>
          <w:szCs w:val="24"/>
        </w:rPr>
        <w:tab/>
        <w:t xml:space="preserve">Ц нач.(макс) – начальная (максимальная) цена Договора (лота) (п. </w:t>
      </w:r>
      <w:r w:rsidR="008631DD" w:rsidRPr="00A5368F">
        <w:rPr>
          <w:rFonts w:eastAsia="Calibri"/>
          <w:sz w:val="24"/>
          <w:szCs w:val="24"/>
        </w:rPr>
        <w:t>2.3.7.</w:t>
      </w:r>
      <w:r w:rsidRPr="00A5368F">
        <w:rPr>
          <w:rFonts w:eastAsia="Calibri"/>
          <w:sz w:val="24"/>
          <w:szCs w:val="24"/>
        </w:rPr>
        <w:t>).;</w:t>
      </w:r>
    </w:p>
    <w:p w14:paraId="75C3FECC" w14:textId="77777777" w:rsidR="00D124FD" w:rsidRPr="00A5368F" w:rsidRDefault="00D124FD" w:rsidP="00D124FD">
      <w:pPr>
        <w:tabs>
          <w:tab w:val="left" w:pos="840"/>
        </w:tabs>
        <w:spacing w:line="240" w:lineRule="auto"/>
        <w:ind w:firstLine="410"/>
        <w:rPr>
          <w:rFonts w:eastAsia="Calibri"/>
          <w:sz w:val="24"/>
          <w:szCs w:val="24"/>
        </w:rPr>
      </w:pPr>
    </w:p>
    <w:p w14:paraId="7B12C401"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Г) </w:t>
      </w:r>
      <w:r w:rsidRPr="00A5368F">
        <w:rPr>
          <w:sz w:val="24"/>
          <w:szCs w:val="24"/>
        </w:rPr>
        <w:t>Приоритет</w:t>
      </w:r>
      <w:r w:rsidRPr="00A5368F">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A5368F" w:rsidRDefault="00D124FD" w:rsidP="00D124FD">
      <w:pPr>
        <w:tabs>
          <w:tab w:val="left" w:pos="840"/>
        </w:tabs>
        <w:spacing w:line="240" w:lineRule="auto"/>
        <w:ind w:firstLine="410"/>
        <w:rPr>
          <w:rFonts w:eastAsia="Calibri"/>
          <w:sz w:val="24"/>
          <w:szCs w:val="24"/>
        </w:rPr>
      </w:pPr>
    </w:p>
    <w:p w14:paraId="18795B65" w14:textId="77777777" w:rsidR="00D124FD" w:rsidRPr="00A5368F" w:rsidRDefault="00D124FD" w:rsidP="00D124FD">
      <w:pPr>
        <w:tabs>
          <w:tab w:val="left" w:pos="840"/>
        </w:tabs>
        <w:spacing w:line="240" w:lineRule="auto"/>
        <w:ind w:firstLine="410"/>
        <w:rPr>
          <w:rFonts w:eastAsia="Calibri"/>
          <w:sz w:val="24"/>
          <w:szCs w:val="24"/>
        </w:rPr>
      </w:pPr>
      <w:r w:rsidRPr="00A5368F">
        <w:rPr>
          <w:rFonts w:eastAsia="Calibri"/>
          <w:sz w:val="24"/>
          <w:szCs w:val="24"/>
        </w:rPr>
        <w:t xml:space="preserve">Д) </w:t>
      </w:r>
      <w:r w:rsidRPr="00A5368F">
        <w:rPr>
          <w:sz w:val="24"/>
          <w:szCs w:val="24"/>
        </w:rPr>
        <w:t>Полученное</w:t>
      </w:r>
      <w:r w:rsidRPr="00A5368F">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A5368F" w:rsidRDefault="000620D7" w:rsidP="000620D7">
      <w:pPr>
        <w:suppressAutoHyphens w:val="0"/>
        <w:spacing w:line="240" w:lineRule="auto"/>
        <w:jc w:val="center"/>
        <w:rPr>
          <w:b/>
          <w:bCs w:val="0"/>
          <w:sz w:val="24"/>
          <w:szCs w:val="24"/>
          <w:lang w:eastAsia="ru-RU"/>
        </w:rPr>
      </w:pPr>
      <w:r w:rsidRPr="00A5368F">
        <w:rPr>
          <w:b/>
          <w:bCs w:val="0"/>
          <w:sz w:val="24"/>
          <w:szCs w:val="24"/>
          <w:lang w:eastAsia="ru-RU"/>
        </w:rPr>
        <w:t>1.2 Расчёт рейтинга «надежность контрагента» (Ka)</w:t>
      </w:r>
    </w:p>
    <w:p w14:paraId="5AE88AEC" w14:textId="77777777" w:rsidR="000620D7" w:rsidRPr="00A5368F"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A5368F">
        <w:rPr>
          <w:bCs w:val="0"/>
          <w:sz w:val="24"/>
          <w:szCs w:val="24"/>
          <w:lang w:eastAsia="ru-RU"/>
        </w:rPr>
        <w:t>Заявке участника, не имеющего рекламации по деловой 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lastRenderedPageBreak/>
        <w:t>Наивысшее место в итоговой ранжировке с учетом весовых коэффициентов значимости получает Заявка, имеющая максимальную оценку.</w:t>
      </w:r>
    </w:p>
    <w:p w14:paraId="3F335B4A" w14:textId="77777777" w:rsidR="00DB73BA" w:rsidRPr="00FD6462" w:rsidRDefault="00DB73BA" w:rsidP="00FD6462">
      <w:pPr>
        <w:suppressAutoHyphens w:val="0"/>
        <w:spacing w:line="240" w:lineRule="auto"/>
        <w:rPr>
          <w:bCs w:val="0"/>
          <w:sz w:val="24"/>
          <w:szCs w:val="24"/>
          <w:lang w:eastAsia="ru-RU"/>
        </w:rPr>
      </w:pP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lastRenderedPageBreak/>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w:t>
      </w:r>
      <w:r w:rsidRPr="00C22442">
        <w:rPr>
          <w:szCs w:val="24"/>
        </w:rPr>
        <w:lastRenderedPageBreak/>
        <w:t>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A5368F" w:rsidRDefault="00BC7712" w:rsidP="00A5368F">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w:t>
      </w:r>
      <w:r w:rsidRPr="00A5368F">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A5368F">
        <w:rPr>
          <w:szCs w:val="24"/>
        </w:rPr>
        <w:t>-</w:t>
      </w:r>
      <w:r w:rsidR="00FD6462" w:rsidRPr="00A5368F">
        <w:rPr>
          <w:bCs/>
          <w:sz w:val="22"/>
          <w:szCs w:val="24"/>
          <w:lang w:eastAsia="ar-SA"/>
        </w:rPr>
        <w:t xml:space="preserve"> </w:t>
      </w:r>
      <w:r w:rsidR="00FD6462" w:rsidRPr="00A5368F">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A5368F">
        <w:rPr>
          <w:bCs/>
          <w:szCs w:val="24"/>
        </w:rPr>
        <w:t>.</w:t>
      </w:r>
    </w:p>
    <w:p w14:paraId="199875BC" w14:textId="77777777" w:rsidR="00F225B4" w:rsidRPr="00A5368F" w:rsidRDefault="00F225B4" w:rsidP="00A5368F">
      <w:pPr>
        <w:pStyle w:val="3-"/>
        <w:numPr>
          <w:ilvl w:val="2"/>
          <w:numId w:val="40"/>
        </w:numPr>
        <w:ind w:left="0" w:firstLine="709"/>
        <w:rPr>
          <w:szCs w:val="24"/>
        </w:rPr>
      </w:pPr>
      <w:r w:rsidRPr="00A5368F">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A5368F" w:rsidRDefault="00BC7712" w:rsidP="00A5368F">
      <w:pPr>
        <w:pStyle w:val="3-"/>
        <w:numPr>
          <w:ilvl w:val="2"/>
          <w:numId w:val="40"/>
        </w:numPr>
        <w:tabs>
          <w:tab w:val="left" w:pos="1418"/>
        </w:tabs>
        <w:ind w:left="0" w:firstLine="709"/>
        <w:rPr>
          <w:szCs w:val="24"/>
        </w:rPr>
      </w:pPr>
      <w:r w:rsidRPr="00A5368F">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6577B52" w14:textId="647C3535" w:rsidR="002A662D" w:rsidRPr="00A5368F" w:rsidRDefault="002A662D" w:rsidP="00A5368F">
      <w:pPr>
        <w:pStyle w:val="3-"/>
        <w:numPr>
          <w:ilvl w:val="2"/>
          <w:numId w:val="40"/>
        </w:numPr>
        <w:tabs>
          <w:tab w:val="left" w:pos="1418"/>
        </w:tabs>
        <w:spacing w:before="0" w:after="0" w:line="276" w:lineRule="auto"/>
        <w:ind w:left="0" w:firstLine="709"/>
        <w:rPr>
          <w:szCs w:val="24"/>
        </w:rPr>
      </w:pPr>
      <w:r w:rsidRPr="00A5368F">
        <w:t xml:space="preserve">Предполагается, что подведение итогов закупки будет осуществлено по адресу фактического нахождения Организатора закупки в срок до </w:t>
      </w:r>
      <w:r w:rsidR="00AA326A">
        <w:rPr>
          <w:b/>
        </w:rPr>
        <w:t>14</w:t>
      </w:r>
      <w:r w:rsidRPr="00A5368F">
        <w:rPr>
          <w:b/>
        </w:rPr>
        <w:t xml:space="preserve"> </w:t>
      </w:r>
      <w:r w:rsidR="00A5368F" w:rsidRPr="00A5368F">
        <w:rPr>
          <w:b/>
        </w:rPr>
        <w:t>ма</w:t>
      </w:r>
      <w:r w:rsidRPr="00A5368F">
        <w:rPr>
          <w:b/>
        </w:rPr>
        <w:t>я 201</w:t>
      </w:r>
      <w:bookmarkStart w:id="226" w:name="_GoBack"/>
      <w:bookmarkEnd w:id="226"/>
      <w:r w:rsidR="00A5368F" w:rsidRPr="00A5368F">
        <w:rPr>
          <w:b/>
        </w:rPr>
        <w:t>8</w:t>
      </w:r>
      <w:r w:rsidRPr="00A5368F">
        <w:rPr>
          <w:b/>
        </w:rPr>
        <w:t xml:space="preserve"> г. 14:00</w:t>
      </w:r>
      <w:r w:rsidRPr="00A5368F">
        <w:t xml:space="preserve"> московского времени. Организатор закупки вправе, при необходимости, изменить данный срок.</w:t>
      </w:r>
    </w:p>
    <w:p w14:paraId="47DC3CFC" w14:textId="77777777" w:rsidR="002A662D" w:rsidRPr="00DB73BA" w:rsidRDefault="002A662D" w:rsidP="00A5368F">
      <w:pPr>
        <w:pStyle w:val="3-"/>
        <w:numPr>
          <w:ilvl w:val="0"/>
          <w:numId w:val="0"/>
        </w:numPr>
        <w:tabs>
          <w:tab w:val="left" w:pos="1418"/>
        </w:tabs>
        <w:ind w:left="709"/>
        <w:rPr>
          <w:szCs w:val="24"/>
        </w:rPr>
      </w:pP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Признание запроса предложений несостоявшимся</w:t>
      </w:r>
      <w:bookmarkEnd w:id="227"/>
      <w:bookmarkEnd w:id="228"/>
      <w:bookmarkEnd w:id="229"/>
      <w:bookmarkEnd w:id="230"/>
      <w:bookmarkEnd w:id="231"/>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4" w:name="_Ref311220495"/>
      <w:r w:rsidRPr="00C22442">
        <w:rPr>
          <w:szCs w:val="24"/>
        </w:rPr>
        <w:lastRenderedPageBreak/>
        <w:t>В случае, если при проведении запроса предложений:</w:t>
      </w:r>
      <w:bookmarkEnd w:id="234"/>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1"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bookmarkStart w:id="242" w:name="_Ref429414826"/>
      <w:r w:rsidRPr="003D2EEB">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F764BA">
        <w:rPr>
          <w:szCs w:val="24"/>
        </w:rPr>
        <w:t>1.2.6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F764BA">
        <w:rPr>
          <w:szCs w:val="24"/>
        </w:rPr>
        <w:t>2.12.3</w:t>
      </w:r>
      <w:r w:rsidRPr="003D2EEB">
        <w:rPr>
          <w:szCs w:val="24"/>
        </w:rPr>
        <w:fldChar w:fldCharType="end"/>
      </w:r>
      <w:r w:rsidRPr="003D2EEB">
        <w:rPr>
          <w:szCs w:val="24"/>
        </w:rPr>
        <w:t>;</w:t>
      </w:r>
    </w:p>
    <w:p w14:paraId="52A53DFF"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BC7712">
      <w:pPr>
        <w:pStyle w:val="3-"/>
        <w:numPr>
          <w:ilvl w:val="2"/>
          <w:numId w:val="40"/>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F764BA">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A5368F" w:rsidRDefault="007A1F3E" w:rsidP="00DB73BA">
      <w:pPr>
        <w:pStyle w:val="3-"/>
        <w:numPr>
          <w:ilvl w:val="2"/>
          <w:numId w:val="40"/>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 как сделки, в совершении котор</w:t>
      </w:r>
      <w:r w:rsidRPr="00A5368F">
        <w:rPr>
          <w:szCs w:val="24"/>
        </w:rPr>
        <w:t xml:space="preserve">ой имеется заинтересованность, Договор заключается после одобрения Советом директоров </w:t>
      </w:r>
      <w:r w:rsidR="00ED10F6" w:rsidRPr="00A5368F">
        <w:rPr>
          <w:szCs w:val="24"/>
        </w:rPr>
        <w:t>П</w:t>
      </w:r>
      <w:r w:rsidRPr="00A5368F">
        <w:rPr>
          <w:szCs w:val="24"/>
        </w:rPr>
        <w:t xml:space="preserve">АО «МРСК </w:t>
      </w:r>
      <w:r w:rsidR="00ED10F6" w:rsidRPr="00A5368F">
        <w:rPr>
          <w:szCs w:val="24"/>
        </w:rPr>
        <w:t>Юг</w:t>
      </w:r>
      <w:r w:rsidRPr="00A5368F">
        <w:rPr>
          <w:szCs w:val="24"/>
        </w:rPr>
        <w:t>а».</w:t>
      </w:r>
    </w:p>
    <w:p w14:paraId="40500E02" w14:textId="03EE81AA" w:rsidR="00DB73BA" w:rsidRPr="00A5368F" w:rsidRDefault="00DB73BA" w:rsidP="00DB73BA">
      <w:pPr>
        <w:pStyle w:val="3-"/>
        <w:numPr>
          <w:ilvl w:val="2"/>
          <w:numId w:val="40"/>
        </w:numPr>
        <w:tabs>
          <w:tab w:val="left" w:pos="1418"/>
        </w:tabs>
        <w:spacing w:before="0" w:after="0" w:line="276" w:lineRule="auto"/>
        <w:ind w:left="0" w:firstLine="709"/>
        <w:rPr>
          <w:szCs w:val="24"/>
        </w:rPr>
      </w:pPr>
      <w:r w:rsidRPr="00A5368F">
        <w:rPr>
          <w:szCs w:val="24"/>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A5368F" w:rsidRDefault="007A1F3E" w:rsidP="00BC7712">
      <w:pPr>
        <w:pStyle w:val="2-"/>
        <w:numPr>
          <w:ilvl w:val="1"/>
          <w:numId w:val="40"/>
        </w:numPr>
        <w:tabs>
          <w:tab w:val="left" w:pos="1418"/>
        </w:tabs>
        <w:spacing w:before="0" w:after="0" w:line="276" w:lineRule="auto"/>
        <w:ind w:firstLine="709"/>
        <w:rPr>
          <w:szCs w:val="24"/>
        </w:rPr>
      </w:pPr>
      <w:bookmarkStart w:id="243" w:name="_Toc429410745"/>
      <w:bookmarkStart w:id="244" w:name="_Ref429410977"/>
      <w:r w:rsidRPr="00A5368F">
        <w:rPr>
          <w:szCs w:val="24"/>
        </w:rPr>
        <w:t xml:space="preserve">Уведомление о результатах </w:t>
      </w:r>
      <w:bookmarkEnd w:id="237"/>
      <w:bookmarkEnd w:id="238"/>
      <w:r w:rsidRPr="00A5368F">
        <w:rPr>
          <w:szCs w:val="24"/>
        </w:rPr>
        <w:t>запроса предложений</w:t>
      </w:r>
      <w:bookmarkEnd w:id="239"/>
      <w:bookmarkEnd w:id="243"/>
      <w:bookmarkEnd w:id="244"/>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A5368F">
        <w:rPr>
          <w:rStyle w:val="3-0"/>
          <w:szCs w:val="24"/>
        </w:rPr>
        <w:t>Организатор запроса предложений незамедлительно после подписания итогового Протокола направит всем</w:t>
      </w:r>
      <w:r w:rsidRPr="003B714B">
        <w:rPr>
          <w:rStyle w:val="3-0"/>
          <w:szCs w:val="24"/>
        </w:rPr>
        <w:t xml:space="preserve">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1412B3"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1412B3">
        <w:lastRenderedPageBreak/>
        <w:t xml:space="preserve">Образцы основных форм документов, включаемых в </w:t>
      </w:r>
      <w:bookmarkEnd w:id="246"/>
      <w:bookmarkEnd w:id="247"/>
      <w:r w:rsidRPr="001412B3">
        <w:t>Заявку</w:t>
      </w:r>
      <w:bookmarkEnd w:id="248"/>
      <w:bookmarkEnd w:id="249"/>
      <w:bookmarkEnd w:id="250"/>
      <w:bookmarkEnd w:id="251"/>
      <w:bookmarkEnd w:id="252"/>
    </w:p>
    <w:p w14:paraId="7A31744F" w14:textId="77777777" w:rsidR="00DD014F" w:rsidRPr="001412B3" w:rsidRDefault="00604784" w:rsidP="00604784">
      <w:pPr>
        <w:pStyle w:val="7-"/>
      </w:pPr>
      <w:bookmarkStart w:id="253" w:name="_Ref429411232"/>
      <w:r w:rsidRPr="001412B3">
        <w:t xml:space="preserve"> </w:t>
      </w:r>
      <w:bookmarkEnd w:id="253"/>
    </w:p>
    <w:p w14:paraId="5647E9F7" w14:textId="77777777" w:rsidR="00DD014F" w:rsidRPr="001412B3"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1412B3">
        <w:rPr>
          <w:b/>
        </w:rPr>
        <w:t>Письмо о подаче оферты</w:t>
      </w:r>
      <w:bookmarkEnd w:id="254"/>
      <w:bookmarkEnd w:id="255"/>
      <w:bookmarkEnd w:id="256"/>
    </w:p>
    <w:p w14:paraId="1FE79EE5" w14:textId="77777777" w:rsidR="00DD014F" w:rsidRPr="001412B3" w:rsidRDefault="00DD014F" w:rsidP="00DD014F"/>
    <w:p w14:paraId="3C22136E" w14:textId="193FDCD8" w:rsidR="0086662F" w:rsidRPr="001412B3" w:rsidRDefault="0086662F" w:rsidP="0086662F">
      <w:pPr>
        <w:tabs>
          <w:tab w:val="left" w:pos="1080"/>
        </w:tabs>
        <w:spacing w:line="240" w:lineRule="auto"/>
        <w:ind w:firstLine="540"/>
        <w:jc w:val="center"/>
        <w:rPr>
          <w:b/>
        </w:rPr>
      </w:pPr>
      <w:bookmarkStart w:id="257" w:name="_Ref429411246"/>
      <w:bookmarkStart w:id="258" w:name="_Ref34763774"/>
      <w:r w:rsidRPr="001412B3">
        <w:rPr>
          <w:b/>
        </w:rPr>
        <w:t>Фирменный бланк Участника закупки</w:t>
      </w:r>
    </w:p>
    <w:p w14:paraId="0250311E" w14:textId="77777777" w:rsidR="0086662F" w:rsidRPr="001412B3"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1412B3"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1412B3" w:rsidRDefault="0086662F" w:rsidP="0086662F">
            <w:pPr>
              <w:widowControl w:val="0"/>
              <w:tabs>
                <w:tab w:val="left" w:pos="7938"/>
              </w:tabs>
              <w:spacing w:line="240" w:lineRule="auto"/>
              <w:ind w:firstLine="0"/>
              <w:jc w:val="center"/>
              <w:rPr>
                <w:b/>
              </w:rPr>
            </w:pPr>
            <w:r w:rsidRPr="001412B3">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1412B3" w:rsidRDefault="0086662F" w:rsidP="0086662F">
            <w:pPr>
              <w:widowControl w:val="0"/>
              <w:spacing w:line="240" w:lineRule="auto"/>
              <w:ind w:left="74" w:firstLine="0"/>
              <w:jc w:val="right"/>
              <w:rPr>
                <w:b/>
                <w:bCs w:val="0"/>
                <w:sz w:val="23"/>
                <w:szCs w:val="23"/>
              </w:rPr>
            </w:pPr>
            <w:r w:rsidRPr="001412B3">
              <w:rPr>
                <w:b/>
                <w:bCs w:val="0"/>
                <w:sz w:val="23"/>
                <w:szCs w:val="23"/>
              </w:rPr>
              <w:t xml:space="preserve">Председателю закупочной комиссии </w:t>
            </w:r>
          </w:p>
          <w:p w14:paraId="47B4CAFA" w14:textId="77777777" w:rsidR="0086662F" w:rsidRPr="001412B3" w:rsidRDefault="0086662F" w:rsidP="0086662F">
            <w:pPr>
              <w:widowControl w:val="0"/>
              <w:tabs>
                <w:tab w:val="left" w:pos="7938"/>
              </w:tabs>
              <w:spacing w:line="240" w:lineRule="auto"/>
              <w:ind w:left="72" w:firstLine="0"/>
              <w:rPr>
                <w:b/>
              </w:rPr>
            </w:pPr>
            <w:r w:rsidRPr="001412B3">
              <w:rPr>
                <w:b/>
                <w:bCs w:val="0"/>
                <w:sz w:val="23"/>
                <w:szCs w:val="23"/>
              </w:rPr>
              <w:t>____________________________________</w:t>
            </w:r>
          </w:p>
        </w:tc>
      </w:tr>
    </w:tbl>
    <w:p w14:paraId="6EC101D1" w14:textId="77777777" w:rsidR="0086662F" w:rsidRPr="001412B3" w:rsidRDefault="0086662F" w:rsidP="0086662F">
      <w:pPr>
        <w:tabs>
          <w:tab w:val="left" w:pos="1080"/>
        </w:tabs>
        <w:spacing w:line="240" w:lineRule="auto"/>
        <w:ind w:firstLine="540"/>
      </w:pPr>
    </w:p>
    <w:p w14:paraId="7D6F9E7E" w14:textId="77777777" w:rsidR="0086662F" w:rsidRPr="001412B3" w:rsidRDefault="0086662F" w:rsidP="0086662F">
      <w:pPr>
        <w:tabs>
          <w:tab w:val="left" w:pos="1080"/>
        </w:tabs>
        <w:spacing w:line="240" w:lineRule="auto"/>
        <w:ind w:firstLine="540"/>
      </w:pPr>
    </w:p>
    <w:p w14:paraId="3E203372" w14:textId="77777777" w:rsidR="0086662F" w:rsidRPr="001412B3" w:rsidRDefault="0086662F" w:rsidP="0086662F">
      <w:pPr>
        <w:tabs>
          <w:tab w:val="left" w:pos="1080"/>
        </w:tabs>
        <w:spacing w:line="240" w:lineRule="auto"/>
        <w:ind w:firstLine="540"/>
      </w:pPr>
      <w:r w:rsidRPr="001412B3">
        <w:t>Изучив Извещение о [</w:t>
      </w:r>
      <w:r w:rsidRPr="001412B3">
        <w:rPr>
          <w:b/>
          <w:bCs w:val="0"/>
          <w:i/>
          <w:iCs/>
          <w:shd w:val="clear" w:color="auto" w:fill="FFFF99"/>
        </w:rPr>
        <w:t>указывается способ и вид проведения закупки</w:t>
      </w:r>
      <w:r w:rsidRPr="001412B3">
        <w:t>] на право заключения Договора _________ ____________________ [</w:t>
      </w:r>
      <w:r w:rsidRPr="001412B3">
        <w:rPr>
          <w:b/>
          <w:bCs w:val="0"/>
          <w:i/>
          <w:iCs/>
          <w:shd w:val="clear" w:color="auto" w:fill="FFFF99"/>
        </w:rPr>
        <w:t>указывается предмет закупки</w:t>
      </w:r>
      <w:r w:rsidRPr="001412B3">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1412B3" w:rsidRDefault="0086662F" w:rsidP="0086662F">
      <w:pPr>
        <w:tabs>
          <w:tab w:val="left" w:pos="1080"/>
        </w:tabs>
        <w:spacing w:line="240" w:lineRule="auto"/>
        <w:ind w:firstLine="540"/>
      </w:pPr>
    </w:p>
    <w:p w14:paraId="007C2BFF" w14:textId="77777777" w:rsidR="0086662F" w:rsidRPr="001412B3" w:rsidRDefault="0086662F" w:rsidP="0086662F">
      <w:pPr>
        <w:tabs>
          <w:tab w:val="left" w:pos="1080"/>
        </w:tabs>
        <w:spacing w:line="240" w:lineRule="auto"/>
        <w:ind w:firstLine="540"/>
      </w:pPr>
      <w:r w:rsidRPr="001412B3">
        <w:t xml:space="preserve">____________________________________________________________________, </w:t>
      </w:r>
    </w:p>
    <w:p w14:paraId="36B085D1" w14:textId="77777777" w:rsidR="0086662F" w:rsidRPr="001412B3" w:rsidRDefault="0086662F" w:rsidP="0086662F">
      <w:pPr>
        <w:tabs>
          <w:tab w:val="left" w:pos="1080"/>
        </w:tabs>
        <w:spacing w:line="240" w:lineRule="auto"/>
        <w:rPr>
          <w:i/>
          <w:sz w:val="20"/>
          <w:szCs w:val="20"/>
        </w:rPr>
      </w:pPr>
      <w:r w:rsidRPr="001412B3">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1412B3" w:rsidRDefault="0086662F" w:rsidP="0086662F">
      <w:pPr>
        <w:tabs>
          <w:tab w:val="left" w:pos="1080"/>
        </w:tabs>
        <w:spacing w:line="240" w:lineRule="auto"/>
        <w:ind w:firstLine="540"/>
      </w:pPr>
    </w:p>
    <w:p w14:paraId="053375EC" w14:textId="77777777" w:rsidR="0086662F" w:rsidRPr="001412B3" w:rsidRDefault="0086662F" w:rsidP="0086662F">
      <w:pPr>
        <w:tabs>
          <w:tab w:val="left" w:pos="1080"/>
        </w:tabs>
        <w:spacing w:line="240" w:lineRule="auto"/>
        <w:ind w:firstLine="540"/>
      </w:pPr>
    </w:p>
    <w:p w14:paraId="223F9476" w14:textId="77777777" w:rsidR="0086662F" w:rsidRPr="001412B3" w:rsidRDefault="0086662F" w:rsidP="0086662F">
      <w:pPr>
        <w:tabs>
          <w:tab w:val="left" w:pos="1080"/>
        </w:tabs>
        <w:spacing w:line="240" w:lineRule="auto"/>
        <w:ind w:firstLine="540"/>
      </w:pPr>
      <w:r w:rsidRPr="001412B3">
        <w:t>зарегистрированное по адресу</w:t>
      </w:r>
    </w:p>
    <w:p w14:paraId="7C2F2F68" w14:textId="77777777" w:rsidR="0086662F" w:rsidRPr="001412B3" w:rsidRDefault="0086662F" w:rsidP="0086662F">
      <w:pPr>
        <w:tabs>
          <w:tab w:val="left" w:pos="1080"/>
        </w:tabs>
        <w:spacing w:line="240" w:lineRule="auto"/>
        <w:ind w:firstLine="540"/>
      </w:pPr>
    </w:p>
    <w:p w14:paraId="393A9FFE" w14:textId="77777777" w:rsidR="0086662F" w:rsidRPr="001412B3" w:rsidRDefault="0086662F" w:rsidP="0086662F">
      <w:pPr>
        <w:tabs>
          <w:tab w:val="left" w:pos="1080"/>
        </w:tabs>
        <w:spacing w:line="240" w:lineRule="auto"/>
        <w:ind w:firstLine="540"/>
      </w:pPr>
      <w:r w:rsidRPr="001412B3">
        <w:t>________________________________________________________________________,</w:t>
      </w:r>
    </w:p>
    <w:p w14:paraId="1918ACD1" w14:textId="77777777" w:rsidR="0086662F" w:rsidRPr="001412B3" w:rsidRDefault="0086662F" w:rsidP="0086662F">
      <w:pPr>
        <w:tabs>
          <w:tab w:val="left" w:pos="1080"/>
        </w:tabs>
        <w:spacing w:line="240" w:lineRule="auto"/>
        <w:ind w:firstLine="540"/>
        <w:rPr>
          <w:i/>
          <w:sz w:val="20"/>
          <w:szCs w:val="20"/>
        </w:rPr>
      </w:pPr>
      <w:r w:rsidRPr="001412B3">
        <w:rPr>
          <w:i/>
          <w:sz w:val="20"/>
          <w:szCs w:val="20"/>
        </w:rPr>
        <w:t>(место нахождение Участника закупки)</w:t>
      </w:r>
    </w:p>
    <w:p w14:paraId="62AA83B9" w14:textId="77777777" w:rsidR="0086662F" w:rsidRPr="001412B3" w:rsidRDefault="0086662F" w:rsidP="0086662F">
      <w:pPr>
        <w:tabs>
          <w:tab w:val="left" w:pos="1080"/>
        </w:tabs>
        <w:spacing w:line="240" w:lineRule="auto"/>
        <w:ind w:firstLine="540"/>
      </w:pPr>
    </w:p>
    <w:p w14:paraId="428C3A15" w14:textId="77777777" w:rsidR="0086662F" w:rsidRPr="001412B3" w:rsidRDefault="0086662F" w:rsidP="0086662F">
      <w:pPr>
        <w:tabs>
          <w:tab w:val="left" w:pos="1080"/>
        </w:tabs>
        <w:spacing w:line="240" w:lineRule="auto"/>
        <w:ind w:firstLine="540"/>
      </w:pPr>
      <w:r w:rsidRPr="001412B3">
        <w:t>предлагает заключить Договор на:</w:t>
      </w:r>
    </w:p>
    <w:p w14:paraId="189D045C" w14:textId="77777777" w:rsidR="0086662F" w:rsidRPr="001412B3" w:rsidRDefault="0086662F" w:rsidP="0086662F">
      <w:pPr>
        <w:tabs>
          <w:tab w:val="left" w:pos="1080"/>
        </w:tabs>
        <w:spacing w:line="240" w:lineRule="auto"/>
        <w:ind w:firstLine="540"/>
      </w:pPr>
    </w:p>
    <w:p w14:paraId="5ABCF0E5" w14:textId="77777777" w:rsidR="0086662F" w:rsidRPr="001412B3" w:rsidRDefault="0086662F" w:rsidP="0086662F">
      <w:pPr>
        <w:tabs>
          <w:tab w:val="left" w:pos="1080"/>
        </w:tabs>
        <w:spacing w:line="240" w:lineRule="auto"/>
        <w:ind w:firstLine="540"/>
      </w:pPr>
      <w:r w:rsidRPr="001412B3">
        <w:t>________________________________________________________________________</w:t>
      </w:r>
    </w:p>
    <w:p w14:paraId="1D72793B" w14:textId="77777777" w:rsidR="0086662F" w:rsidRPr="001412B3" w:rsidRDefault="0086662F" w:rsidP="0086662F">
      <w:pPr>
        <w:tabs>
          <w:tab w:val="left" w:pos="1080"/>
        </w:tabs>
        <w:spacing w:line="240" w:lineRule="auto"/>
        <w:ind w:firstLine="540"/>
        <w:rPr>
          <w:i/>
          <w:sz w:val="20"/>
          <w:szCs w:val="20"/>
        </w:rPr>
      </w:pPr>
      <w:r w:rsidRPr="001412B3">
        <w:rPr>
          <w:i/>
          <w:sz w:val="20"/>
          <w:szCs w:val="20"/>
        </w:rPr>
        <w:t>(наименование закупки, предмет закупки)</w:t>
      </w:r>
    </w:p>
    <w:p w14:paraId="4BA17F76" w14:textId="77777777" w:rsidR="0086662F" w:rsidRPr="001412B3" w:rsidRDefault="0086662F" w:rsidP="0086662F">
      <w:pPr>
        <w:tabs>
          <w:tab w:val="left" w:pos="1080"/>
        </w:tabs>
        <w:spacing w:line="240" w:lineRule="auto"/>
        <w:ind w:firstLine="540"/>
        <w:rPr>
          <w:i/>
          <w:sz w:val="20"/>
          <w:szCs w:val="20"/>
        </w:rPr>
      </w:pPr>
    </w:p>
    <w:p w14:paraId="0DA3A019" w14:textId="77777777" w:rsidR="0086662F" w:rsidRPr="001412B3" w:rsidRDefault="0086662F" w:rsidP="0086662F">
      <w:pPr>
        <w:tabs>
          <w:tab w:val="left" w:pos="1080"/>
        </w:tabs>
        <w:spacing w:line="240" w:lineRule="auto"/>
        <w:ind w:firstLine="540"/>
      </w:pPr>
      <w:r w:rsidRPr="001412B3">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1412B3">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1412B3">
        <w:t>]</w:t>
      </w:r>
    </w:p>
    <w:p w14:paraId="59418478" w14:textId="77777777" w:rsidR="0086662F" w:rsidRPr="001412B3"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1412B3" w14:paraId="04165514" w14:textId="77777777" w:rsidTr="0086662F">
        <w:trPr>
          <w:cantSplit/>
        </w:trPr>
        <w:tc>
          <w:tcPr>
            <w:tcW w:w="5184" w:type="dxa"/>
            <w:hideMark/>
          </w:tcPr>
          <w:p w14:paraId="4183E1EF" w14:textId="77777777" w:rsidR="0086662F" w:rsidRPr="001412B3" w:rsidRDefault="0086662F" w:rsidP="0086662F">
            <w:pPr>
              <w:tabs>
                <w:tab w:val="left" w:pos="1080"/>
              </w:tabs>
              <w:spacing w:line="240" w:lineRule="auto"/>
              <w:ind w:firstLine="0"/>
            </w:pPr>
            <w:r w:rsidRPr="001412B3">
              <w:t>Итоговая стоимость заявки, без НДС, руб.</w:t>
            </w:r>
          </w:p>
        </w:tc>
        <w:tc>
          <w:tcPr>
            <w:tcW w:w="4494" w:type="dxa"/>
            <w:hideMark/>
          </w:tcPr>
          <w:p w14:paraId="7B7F6EB4" w14:textId="77777777" w:rsidR="0086662F" w:rsidRPr="001412B3" w:rsidRDefault="0086662F" w:rsidP="0086662F">
            <w:pPr>
              <w:tabs>
                <w:tab w:val="left" w:pos="1080"/>
              </w:tabs>
              <w:spacing w:line="240" w:lineRule="auto"/>
              <w:ind w:firstLine="0"/>
            </w:pPr>
            <w:r w:rsidRPr="001412B3">
              <w:t>_____________________________</w:t>
            </w:r>
          </w:p>
          <w:p w14:paraId="62C6EA45" w14:textId="77777777" w:rsidR="0086662F" w:rsidRPr="001412B3" w:rsidRDefault="0086662F" w:rsidP="0086662F">
            <w:pPr>
              <w:tabs>
                <w:tab w:val="left" w:pos="1080"/>
              </w:tabs>
              <w:spacing w:line="240" w:lineRule="auto"/>
              <w:ind w:firstLine="0"/>
            </w:pPr>
            <w:r w:rsidRPr="001412B3">
              <w:t>(итоговая стоимость, рублей, без НДС)</w:t>
            </w:r>
          </w:p>
        </w:tc>
      </w:tr>
      <w:tr w:rsidR="0086662F" w:rsidRPr="001412B3" w14:paraId="446ED65E" w14:textId="77777777" w:rsidTr="0086662F">
        <w:trPr>
          <w:cantSplit/>
        </w:trPr>
        <w:tc>
          <w:tcPr>
            <w:tcW w:w="5184" w:type="dxa"/>
            <w:hideMark/>
          </w:tcPr>
          <w:p w14:paraId="67CA84FA" w14:textId="77777777" w:rsidR="0086662F" w:rsidRPr="001412B3" w:rsidRDefault="0086662F" w:rsidP="0086662F">
            <w:pPr>
              <w:tabs>
                <w:tab w:val="left" w:pos="1080"/>
              </w:tabs>
              <w:spacing w:line="240" w:lineRule="auto"/>
              <w:ind w:firstLine="0"/>
            </w:pPr>
            <w:r w:rsidRPr="001412B3">
              <w:t>кроме того НДС, руб.</w:t>
            </w:r>
          </w:p>
        </w:tc>
        <w:tc>
          <w:tcPr>
            <w:tcW w:w="4494" w:type="dxa"/>
            <w:hideMark/>
          </w:tcPr>
          <w:p w14:paraId="5F5C6B2C" w14:textId="77777777" w:rsidR="0086662F" w:rsidRPr="001412B3" w:rsidRDefault="0086662F" w:rsidP="0086662F">
            <w:pPr>
              <w:tabs>
                <w:tab w:val="left" w:pos="1080"/>
              </w:tabs>
              <w:spacing w:line="240" w:lineRule="auto"/>
              <w:ind w:firstLine="0"/>
            </w:pPr>
            <w:r w:rsidRPr="001412B3">
              <w:t>_______________________________</w:t>
            </w:r>
          </w:p>
          <w:p w14:paraId="77885697" w14:textId="77777777" w:rsidR="0086662F" w:rsidRPr="001412B3" w:rsidRDefault="0086662F" w:rsidP="0086662F">
            <w:pPr>
              <w:tabs>
                <w:tab w:val="left" w:pos="1080"/>
              </w:tabs>
              <w:spacing w:line="240" w:lineRule="auto"/>
              <w:ind w:firstLine="0"/>
            </w:pPr>
            <w:r w:rsidRPr="001412B3">
              <w:t>(НДС по итоговой стоимости, рублей)</w:t>
            </w:r>
          </w:p>
        </w:tc>
      </w:tr>
      <w:tr w:rsidR="0086662F" w:rsidRPr="001412B3" w14:paraId="23D8D3E6" w14:textId="77777777" w:rsidTr="0086662F">
        <w:trPr>
          <w:cantSplit/>
        </w:trPr>
        <w:tc>
          <w:tcPr>
            <w:tcW w:w="5184" w:type="dxa"/>
            <w:hideMark/>
          </w:tcPr>
          <w:p w14:paraId="6B22A332" w14:textId="28DC3B40" w:rsidR="0086662F" w:rsidRPr="001412B3" w:rsidRDefault="0086662F" w:rsidP="0086662F">
            <w:pPr>
              <w:tabs>
                <w:tab w:val="left" w:pos="1080"/>
              </w:tabs>
              <w:spacing w:line="240" w:lineRule="auto"/>
              <w:ind w:firstLine="0"/>
            </w:pPr>
            <w:r w:rsidRPr="001412B3">
              <w:t>Итого,</w:t>
            </w:r>
          </w:p>
          <w:p w14:paraId="1BDB371A" w14:textId="77777777" w:rsidR="0086662F" w:rsidRPr="001412B3" w:rsidRDefault="0086662F" w:rsidP="0086662F">
            <w:pPr>
              <w:tabs>
                <w:tab w:val="left" w:pos="1080"/>
              </w:tabs>
              <w:spacing w:line="240" w:lineRule="auto"/>
              <w:ind w:firstLine="0"/>
            </w:pPr>
            <w:r w:rsidRPr="001412B3">
              <w:t>стоимость заявки с НДС, руб.</w:t>
            </w:r>
          </w:p>
          <w:p w14:paraId="43DDA3A8" w14:textId="77777777" w:rsidR="0016027F" w:rsidRPr="001412B3" w:rsidRDefault="0016027F" w:rsidP="0086662F">
            <w:pPr>
              <w:tabs>
                <w:tab w:val="left" w:pos="1080"/>
              </w:tabs>
              <w:spacing w:line="240" w:lineRule="auto"/>
              <w:ind w:firstLine="0"/>
            </w:pPr>
            <w:r w:rsidRPr="001412B3">
              <w:t>В том числе по филиалам:</w:t>
            </w:r>
          </w:p>
          <w:p w14:paraId="2ADBA735" w14:textId="058E7226" w:rsidR="0016027F" w:rsidRPr="001412B3" w:rsidRDefault="003B6924" w:rsidP="0086662F">
            <w:pPr>
              <w:tabs>
                <w:tab w:val="left" w:pos="1080"/>
              </w:tabs>
              <w:spacing w:line="240" w:lineRule="auto"/>
              <w:ind w:firstLine="0"/>
            </w:pPr>
            <w:r w:rsidRPr="001412B3">
              <w:t xml:space="preserve">Филиал ПАО «МРСК </w:t>
            </w:r>
            <w:r w:rsidR="001F4FBA" w:rsidRPr="001412B3">
              <w:t xml:space="preserve">Юга» - «Астраханьэнерго»  </w:t>
            </w:r>
            <w:r w:rsidRPr="001412B3">
              <w:t xml:space="preserve">                 </w:t>
            </w:r>
          </w:p>
        </w:tc>
        <w:tc>
          <w:tcPr>
            <w:tcW w:w="4494" w:type="dxa"/>
            <w:hideMark/>
          </w:tcPr>
          <w:p w14:paraId="47AA616A" w14:textId="77777777" w:rsidR="0086662F" w:rsidRPr="001412B3" w:rsidRDefault="0086662F" w:rsidP="0086662F">
            <w:pPr>
              <w:tabs>
                <w:tab w:val="left" w:pos="1080"/>
              </w:tabs>
              <w:spacing w:line="240" w:lineRule="auto"/>
              <w:ind w:firstLine="0"/>
            </w:pPr>
            <w:r w:rsidRPr="001412B3">
              <w:t>_______________________________</w:t>
            </w:r>
          </w:p>
          <w:p w14:paraId="771C8304" w14:textId="77777777" w:rsidR="0086662F" w:rsidRPr="001412B3" w:rsidRDefault="0086662F" w:rsidP="0086662F">
            <w:pPr>
              <w:tabs>
                <w:tab w:val="left" w:pos="1080"/>
              </w:tabs>
              <w:spacing w:line="240" w:lineRule="auto"/>
              <w:ind w:firstLine="0"/>
            </w:pPr>
            <w:r w:rsidRPr="001412B3">
              <w:t>(полная итоговая стоимость, рублей, с НДС)</w:t>
            </w:r>
          </w:p>
          <w:p w14:paraId="6E67EC15" w14:textId="3BC63654" w:rsidR="0016027F" w:rsidRPr="001412B3" w:rsidRDefault="003B6924" w:rsidP="0086662F">
            <w:pPr>
              <w:tabs>
                <w:tab w:val="left" w:pos="1080"/>
              </w:tabs>
              <w:spacing w:line="240" w:lineRule="auto"/>
              <w:ind w:firstLine="0"/>
            </w:pPr>
            <w:r w:rsidRPr="001412B3">
              <w:t xml:space="preserve">                                  </w:t>
            </w:r>
          </w:p>
        </w:tc>
      </w:tr>
      <w:tr w:rsidR="003B6924" w:rsidRPr="001412B3" w14:paraId="32394BE9" w14:textId="77777777" w:rsidTr="0086662F">
        <w:trPr>
          <w:cantSplit/>
        </w:trPr>
        <w:tc>
          <w:tcPr>
            <w:tcW w:w="5184" w:type="dxa"/>
          </w:tcPr>
          <w:p w14:paraId="60798160" w14:textId="5B22026F" w:rsidR="003B6924" w:rsidRPr="001412B3" w:rsidRDefault="003B6924" w:rsidP="0086662F">
            <w:pPr>
              <w:tabs>
                <w:tab w:val="left" w:pos="1080"/>
              </w:tabs>
              <w:spacing w:line="240" w:lineRule="auto"/>
              <w:ind w:firstLine="0"/>
            </w:pPr>
            <w:r w:rsidRPr="001412B3">
              <w:t xml:space="preserve">                                                                                                </w:t>
            </w:r>
          </w:p>
        </w:tc>
        <w:tc>
          <w:tcPr>
            <w:tcW w:w="4494" w:type="dxa"/>
          </w:tcPr>
          <w:p w14:paraId="1B1E55DB" w14:textId="0E0BFF01" w:rsidR="003B6924" w:rsidRPr="001412B3" w:rsidRDefault="003B6924" w:rsidP="003B6924">
            <w:pPr>
              <w:tabs>
                <w:tab w:val="left" w:pos="1080"/>
              </w:tabs>
              <w:spacing w:line="240" w:lineRule="auto"/>
              <w:ind w:firstLine="0"/>
            </w:pPr>
            <w:r w:rsidRPr="001412B3">
              <w:t>_______________________________</w:t>
            </w:r>
          </w:p>
          <w:p w14:paraId="30651DE9" w14:textId="588AE60F" w:rsidR="003B6924" w:rsidRPr="001412B3" w:rsidRDefault="003B6924" w:rsidP="0086662F">
            <w:pPr>
              <w:tabs>
                <w:tab w:val="left" w:pos="1080"/>
              </w:tabs>
              <w:spacing w:line="240" w:lineRule="auto"/>
              <w:ind w:firstLine="0"/>
            </w:pPr>
            <w:r w:rsidRPr="001412B3">
              <w:t>(полная итоговая стоимость, рублей, с НДС)</w:t>
            </w:r>
          </w:p>
        </w:tc>
      </w:tr>
    </w:tbl>
    <w:p w14:paraId="5045D22E" w14:textId="0D97E784" w:rsidR="0086662F" w:rsidRPr="001412B3" w:rsidRDefault="003B6924" w:rsidP="003B6924">
      <w:pPr>
        <w:tabs>
          <w:tab w:val="left" w:pos="1080"/>
        </w:tabs>
        <w:spacing w:line="240" w:lineRule="auto"/>
        <w:ind w:firstLine="0"/>
      </w:pPr>
      <w:r w:rsidRPr="001412B3">
        <w:t>Филиал ПАО «МРСК Юга»-«Волгоградэнерго»</w:t>
      </w:r>
    </w:p>
    <w:p w14:paraId="6FEBBBB6" w14:textId="35A500E8" w:rsidR="003B6924" w:rsidRPr="001412B3" w:rsidRDefault="003B6924" w:rsidP="003B6924">
      <w:pPr>
        <w:tabs>
          <w:tab w:val="left" w:pos="1080"/>
        </w:tabs>
        <w:spacing w:line="240" w:lineRule="auto"/>
        <w:ind w:firstLine="0"/>
      </w:pPr>
      <w:r w:rsidRPr="001412B3">
        <w:t xml:space="preserve">                                                                                              _______________________________</w:t>
      </w:r>
    </w:p>
    <w:p w14:paraId="418D359F" w14:textId="16208253" w:rsidR="003B6924" w:rsidRPr="001412B3" w:rsidRDefault="003B6924" w:rsidP="003B6924">
      <w:pPr>
        <w:tabs>
          <w:tab w:val="left" w:pos="1080"/>
        </w:tabs>
        <w:spacing w:line="240" w:lineRule="auto"/>
        <w:ind w:firstLine="0"/>
      </w:pPr>
      <w:r w:rsidRPr="001412B3">
        <w:t xml:space="preserve">                                                                                              (полная итоговая стоимость, рублей, с НДС)</w:t>
      </w:r>
    </w:p>
    <w:p w14:paraId="3E3DEAA1" w14:textId="77777777" w:rsidR="003B6924" w:rsidRPr="001412B3" w:rsidRDefault="003B6924" w:rsidP="003B6924">
      <w:pPr>
        <w:tabs>
          <w:tab w:val="left" w:pos="1080"/>
        </w:tabs>
        <w:spacing w:line="240" w:lineRule="auto"/>
        <w:ind w:firstLine="0"/>
      </w:pPr>
    </w:p>
    <w:p w14:paraId="17995DD1" w14:textId="73DCB1D8" w:rsidR="003B6924" w:rsidRPr="001412B3" w:rsidRDefault="003B6924" w:rsidP="003B6924">
      <w:pPr>
        <w:tabs>
          <w:tab w:val="left" w:pos="1080"/>
        </w:tabs>
        <w:spacing w:line="240" w:lineRule="auto"/>
        <w:ind w:firstLine="0"/>
      </w:pPr>
      <w:r w:rsidRPr="001412B3">
        <w:t>Филиал ПАО «МРСК Юга»-«Калмэнерго»</w:t>
      </w:r>
    </w:p>
    <w:p w14:paraId="3ED9C67D" w14:textId="492AD4E7" w:rsidR="003B6924" w:rsidRPr="001412B3" w:rsidRDefault="003B6924" w:rsidP="003B6924">
      <w:pPr>
        <w:tabs>
          <w:tab w:val="left" w:pos="1080"/>
        </w:tabs>
        <w:spacing w:line="240" w:lineRule="auto"/>
        <w:ind w:firstLine="0"/>
      </w:pPr>
      <w:r w:rsidRPr="001412B3">
        <w:t xml:space="preserve">                                                                                               _______________________________</w:t>
      </w:r>
    </w:p>
    <w:p w14:paraId="43A080A0" w14:textId="0B3683C7" w:rsidR="003B6924" w:rsidRPr="001412B3" w:rsidRDefault="003B6924" w:rsidP="003B6924">
      <w:pPr>
        <w:tabs>
          <w:tab w:val="left" w:pos="1080"/>
        </w:tabs>
        <w:spacing w:line="240" w:lineRule="auto"/>
        <w:ind w:firstLine="0"/>
      </w:pPr>
      <w:r w:rsidRPr="001412B3">
        <w:t xml:space="preserve">                                                                                               (полная итоговая стоимость, рублей, с НДС)</w:t>
      </w:r>
    </w:p>
    <w:p w14:paraId="78346CE9" w14:textId="77777777" w:rsidR="003B6924" w:rsidRPr="001412B3" w:rsidRDefault="003B6924" w:rsidP="003B6924">
      <w:pPr>
        <w:tabs>
          <w:tab w:val="left" w:pos="1080"/>
        </w:tabs>
        <w:spacing w:line="240" w:lineRule="auto"/>
        <w:ind w:firstLine="0"/>
      </w:pPr>
    </w:p>
    <w:p w14:paraId="749F8ED3" w14:textId="3C1B1345" w:rsidR="003B6924" w:rsidRPr="001412B3" w:rsidRDefault="003B6924" w:rsidP="003B6924">
      <w:pPr>
        <w:tabs>
          <w:tab w:val="left" w:pos="1080"/>
        </w:tabs>
        <w:spacing w:line="240" w:lineRule="auto"/>
        <w:ind w:firstLine="0"/>
      </w:pPr>
      <w:r w:rsidRPr="001412B3">
        <w:t>Филиал ПАО «МРСК Юга»-«Ростовэнерго»</w:t>
      </w:r>
    </w:p>
    <w:p w14:paraId="456A254F" w14:textId="6448F698" w:rsidR="003B6924" w:rsidRPr="001412B3" w:rsidRDefault="003B6924" w:rsidP="003B6924">
      <w:pPr>
        <w:tabs>
          <w:tab w:val="left" w:pos="1080"/>
        </w:tabs>
        <w:spacing w:line="240" w:lineRule="auto"/>
        <w:ind w:firstLine="0"/>
      </w:pPr>
      <w:r w:rsidRPr="001412B3">
        <w:t xml:space="preserve">                                                                                               _______________________________</w:t>
      </w:r>
    </w:p>
    <w:p w14:paraId="14263480" w14:textId="5E290EB8" w:rsidR="003B6924" w:rsidRPr="001412B3" w:rsidRDefault="003B6924" w:rsidP="003B6924">
      <w:pPr>
        <w:tabs>
          <w:tab w:val="left" w:pos="1080"/>
        </w:tabs>
        <w:spacing w:line="240" w:lineRule="auto"/>
        <w:ind w:firstLine="0"/>
      </w:pPr>
      <w:r w:rsidRPr="001412B3">
        <w:lastRenderedPageBreak/>
        <w:t xml:space="preserve">                                                                                               (полная итоговая стоимость, рублей, с НДС)</w:t>
      </w:r>
    </w:p>
    <w:p w14:paraId="75BF0240" w14:textId="77777777" w:rsidR="003B6924" w:rsidRPr="001412B3" w:rsidRDefault="003B6924" w:rsidP="003B6924">
      <w:pPr>
        <w:tabs>
          <w:tab w:val="left" w:pos="1080"/>
        </w:tabs>
        <w:spacing w:line="240" w:lineRule="auto"/>
        <w:ind w:firstLine="0"/>
      </w:pPr>
    </w:p>
    <w:p w14:paraId="219D0E52" w14:textId="77777777" w:rsidR="0086662F" w:rsidRPr="001412B3" w:rsidRDefault="0086662F" w:rsidP="0086662F">
      <w:pPr>
        <w:tabs>
          <w:tab w:val="left" w:pos="1080"/>
        </w:tabs>
        <w:spacing w:line="240" w:lineRule="auto"/>
        <w:ind w:firstLine="540"/>
      </w:pPr>
      <w:r w:rsidRPr="001412B3">
        <w:t>Срок выполнения поставок (работ, услуг) [</w:t>
      </w:r>
      <w:r w:rsidRPr="001412B3">
        <w:rPr>
          <w:b/>
          <w:bCs w:val="0"/>
          <w:i/>
          <w:iCs/>
          <w:shd w:val="clear" w:color="auto" w:fill="FFFF99"/>
        </w:rPr>
        <w:t>оставить нужное</w:t>
      </w:r>
      <w:r w:rsidRPr="001412B3">
        <w:t xml:space="preserve">]: </w:t>
      </w:r>
    </w:p>
    <w:p w14:paraId="5317ADF7" w14:textId="1B009261" w:rsidR="0086662F" w:rsidRPr="001412B3" w:rsidRDefault="0086662F" w:rsidP="0086662F">
      <w:pPr>
        <w:tabs>
          <w:tab w:val="left" w:pos="1080"/>
        </w:tabs>
        <w:spacing w:line="240" w:lineRule="auto"/>
        <w:ind w:firstLine="540"/>
      </w:pPr>
      <w:r w:rsidRPr="001412B3">
        <w:t xml:space="preserve">Условия </w:t>
      </w:r>
      <w:r w:rsidR="00DB73BA" w:rsidRPr="001412B3">
        <w:t xml:space="preserve">и сроки </w:t>
      </w:r>
      <w:r w:rsidRPr="001412B3">
        <w:t>оплаты: ________________________________________.</w:t>
      </w:r>
    </w:p>
    <w:p w14:paraId="4E79CC4C" w14:textId="77777777" w:rsidR="0086662F" w:rsidRPr="001412B3" w:rsidRDefault="0086662F" w:rsidP="0086662F">
      <w:pPr>
        <w:tabs>
          <w:tab w:val="left" w:pos="1080"/>
        </w:tabs>
        <w:spacing w:line="240" w:lineRule="auto"/>
        <w:ind w:firstLine="540"/>
      </w:pPr>
      <w:r w:rsidRPr="001412B3">
        <w:t>Настоящая заявка имеет правовой статус оферты и действует до «____»____________________ года.</w:t>
      </w:r>
    </w:p>
    <w:p w14:paraId="319F6B35" w14:textId="77777777" w:rsidR="0086662F" w:rsidRPr="001412B3" w:rsidRDefault="0086662F" w:rsidP="0086662F">
      <w:pPr>
        <w:tabs>
          <w:tab w:val="left" w:pos="1080"/>
        </w:tabs>
        <w:spacing w:line="240" w:lineRule="auto"/>
        <w:ind w:firstLine="540"/>
      </w:pPr>
    </w:p>
    <w:p w14:paraId="4BE0A3CC" w14:textId="77777777" w:rsidR="0086662F" w:rsidRPr="001412B3" w:rsidRDefault="0086662F" w:rsidP="0086662F">
      <w:pPr>
        <w:tabs>
          <w:tab w:val="left" w:pos="1080"/>
        </w:tabs>
        <w:spacing w:line="240" w:lineRule="auto"/>
        <w:ind w:firstLine="540"/>
      </w:pPr>
      <w:r w:rsidRPr="001412B3">
        <w:t>Данная Заявка подается с пониманием того, что:</w:t>
      </w:r>
    </w:p>
    <w:p w14:paraId="03F8B742" w14:textId="77777777" w:rsidR="0086662F" w:rsidRPr="001412B3" w:rsidRDefault="0086662F" w:rsidP="0086662F">
      <w:pPr>
        <w:tabs>
          <w:tab w:val="left" w:pos="1080"/>
        </w:tabs>
        <w:spacing w:line="240" w:lineRule="auto"/>
        <w:ind w:firstLine="540"/>
      </w:pPr>
      <w:r w:rsidRPr="001412B3">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1412B3" w:rsidRDefault="0086662F" w:rsidP="0086662F">
      <w:pPr>
        <w:tabs>
          <w:tab w:val="left" w:pos="1080"/>
        </w:tabs>
        <w:spacing w:line="240" w:lineRule="auto"/>
        <w:ind w:firstLine="540"/>
      </w:pPr>
      <w:r w:rsidRPr="001412B3">
        <w:t>вы оставляете за собой право:</w:t>
      </w:r>
    </w:p>
    <w:p w14:paraId="1330FD0A" w14:textId="77777777" w:rsidR="0086662F" w:rsidRPr="001412B3" w:rsidRDefault="0086662F" w:rsidP="00BC7712">
      <w:pPr>
        <w:widowControl w:val="0"/>
        <w:numPr>
          <w:ilvl w:val="0"/>
          <w:numId w:val="42"/>
        </w:numPr>
        <w:tabs>
          <w:tab w:val="left" w:pos="1080"/>
        </w:tabs>
        <w:suppressAutoHyphens w:val="0"/>
        <w:spacing w:line="240" w:lineRule="auto"/>
      </w:pPr>
      <w:r w:rsidRPr="001412B3">
        <w:t>отклонить заявки с ценами, превышающими начальную (максимальную) цену договора (цену лота);</w:t>
      </w:r>
    </w:p>
    <w:p w14:paraId="5968294B" w14:textId="77777777" w:rsidR="0086662F" w:rsidRPr="001412B3" w:rsidRDefault="0086662F" w:rsidP="00BC7712">
      <w:pPr>
        <w:widowControl w:val="0"/>
        <w:numPr>
          <w:ilvl w:val="0"/>
          <w:numId w:val="42"/>
        </w:numPr>
        <w:tabs>
          <w:tab w:val="left" w:pos="1080"/>
        </w:tabs>
        <w:suppressAutoHyphens w:val="0"/>
        <w:spacing w:line="240" w:lineRule="auto"/>
      </w:pPr>
      <w:r w:rsidRPr="001412B3">
        <w:t>принять или отклонить любую заявку в соответствии с условиями документации о закупке;</w:t>
      </w:r>
    </w:p>
    <w:p w14:paraId="0C051916" w14:textId="77777777" w:rsidR="0086662F" w:rsidRPr="001412B3" w:rsidRDefault="0086662F" w:rsidP="00BC7712">
      <w:pPr>
        <w:widowControl w:val="0"/>
        <w:numPr>
          <w:ilvl w:val="0"/>
          <w:numId w:val="42"/>
        </w:numPr>
        <w:tabs>
          <w:tab w:val="left" w:pos="1080"/>
        </w:tabs>
        <w:suppressAutoHyphens w:val="0"/>
        <w:spacing w:line="240" w:lineRule="auto"/>
      </w:pPr>
      <w:r w:rsidRPr="001412B3">
        <w:t>отклонить все заявки.</w:t>
      </w:r>
    </w:p>
    <w:p w14:paraId="3AA0179E" w14:textId="77777777" w:rsidR="0086662F" w:rsidRPr="001412B3" w:rsidRDefault="0086662F" w:rsidP="0086662F">
      <w:pPr>
        <w:tabs>
          <w:tab w:val="left" w:pos="1080"/>
        </w:tabs>
        <w:spacing w:line="240" w:lineRule="auto"/>
        <w:ind w:firstLine="540"/>
      </w:pPr>
      <w:r w:rsidRPr="001412B3">
        <w:t>______________(</w:t>
      </w:r>
      <w:r w:rsidRPr="001412B3">
        <w:rPr>
          <w:i/>
        </w:rPr>
        <w:t>Наименование Участника, при подаче заявки коллективным участником указывается лидер и состав коллективного Участника</w:t>
      </w:r>
      <w:r w:rsidRPr="001412B3">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1412B3" w:rsidRDefault="0086662F" w:rsidP="00BC7712">
      <w:pPr>
        <w:widowControl w:val="0"/>
        <w:numPr>
          <w:ilvl w:val="0"/>
          <w:numId w:val="43"/>
        </w:numPr>
        <w:tabs>
          <w:tab w:val="left" w:pos="1080"/>
        </w:tabs>
        <w:suppressAutoHyphens w:val="0"/>
        <w:spacing w:line="240" w:lineRule="auto"/>
      </w:pPr>
      <w:r w:rsidRPr="001412B3">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1412B3" w:rsidRDefault="0086662F" w:rsidP="00BC7712">
      <w:pPr>
        <w:widowControl w:val="0"/>
        <w:numPr>
          <w:ilvl w:val="0"/>
          <w:numId w:val="43"/>
        </w:numPr>
        <w:tabs>
          <w:tab w:val="left" w:pos="1080"/>
        </w:tabs>
        <w:suppressAutoHyphens w:val="0"/>
        <w:spacing w:line="240" w:lineRule="auto"/>
      </w:pPr>
      <w:r w:rsidRPr="001412B3">
        <w:t>предоставлять достоверные и неискаженные документы, сведения и/или информацию, приведенные в составе Заявки;</w:t>
      </w:r>
    </w:p>
    <w:p w14:paraId="14B88A77" w14:textId="77777777" w:rsidR="0086662F" w:rsidRPr="001412B3" w:rsidRDefault="0086662F" w:rsidP="00BC7712">
      <w:pPr>
        <w:widowControl w:val="0"/>
        <w:numPr>
          <w:ilvl w:val="0"/>
          <w:numId w:val="43"/>
        </w:numPr>
        <w:tabs>
          <w:tab w:val="left" w:pos="1080"/>
        </w:tabs>
        <w:suppressAutoHyphens w:val="0"/>
        <w:spacing w:line="240" w:lineRule="auto"/>
      </w:pPr>
      <w:r w:rsidRPr="001412B3">
        <w:t>заключить договор в установленном в документации о закупке порядке, в случае признания ____________________(</w:t>
      </w:r>
      <w:r w:rsidRPr="001412B3">
        <w:rPr>
          <w:i/>
        </w:rPr>
        <w:t>Наименование Участника, при подаче Заявки коллективным Участником указывается лидер и состав коллективного Участника</w:t>
      </w:r>
      <w:r w:rsidRPr="001412B3">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1412B3" w:rsidRDefault="0086662F" w:rsidP="0086662F">
      <w:pPr>
        <w:widowControl w:val="0"/>
        <w:tabs>
          <w:tab w:val="left" w:pos="1080"/>
        </w:tabs>
        <w:spacing w:line="240" w:lineRule="auto"/>
        <w:ind w:left="1260"/>
      </w:pPr>
    </w:p>
    <w:p w14:paraId="74EE022A" w14:textId="77777777" w:rsidR="0086662F" w:rsidRPr="001412B3" w:rsidRDefault="0086662F" w:rsidP="0086662F">
      <w:pPr>
        <w:tabs>
          <w:tab w:val="left" w:pos="1080"/>
        </w:tabs>
        <w:spacing w:line="240" w:lineRule="auto"/>
        <w:ind w:firstLine="540"/>
      </w:pPr>
      <w:r w:rsidRPr="001412B3">
        <w:t>Я, нижеподписавшийся, настоящим удостоверяю, что на момент подписания настоящей заявки ______________ (</w:t>
      </w:r>
      <w:r w:rsidRPr="001412B3">
        <w:rPr>
          <w:i/>
        </w:rPr>
        <w:t>Наименование Участника, при подаче заявки коллективным участником указывается лидер и состав коллективного участника</w:t>
      </w:r>
      <w:r w:rsidRPr="001412B3">
        <w:t>) полностью удовлетворяет требованиям к Участникам закупки и в частности:</w:t>
      </w:r>
    </w:p>
    <w:p w14:paraId="69D60E73" w14:textId="77777777" w:rsidR="0086662F" w:rsidRPr="001412B3"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2B3">
        <w:t>является полностью правоспособным;</w:t>
      </w:r>
    </w:p>
    <w:p w14:paraId="53F54218" w14:textId="77777777" w:rsidR="0086662F" w:rsidRPr="001412B3"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2B3">
        <w:t>является полностью дееспособным [</w:t>
      </w:r>
      <w:r w:rsidRPr="001412B3">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1412B3">
        <w:t>;</w:t>
      </w:r>
    </w:p>
    <w:p w14:paraId="02F57747" w14:textId="77777777" w:rsidR="0086662F" w:rsidRPr="001412B3"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2B3">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1412B3"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1412B3">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1412B3"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1412B3">
        <w:t>не находится в процессе ликвидации, не имеет вступившего в силу решения арбитражного суда о признании ________________________(</w:t>
      </w:r>
      <w:r w:rsidRPr="001412B3">
        <w:rPr>
          <w:i/>
          <w:iCs/>
        </w:rPr>
        <w:t xml:space="preserve">Наименование Участника, </w:t>
      </w:r>
      <w:r w:rsidRPr="001412B3">
        <w:rPr>
          <w:i/>
        </w:rPr>
        <w:t>при подаче заявки коллективным участником указывается лидер и состав коллективного участника</w:t>
      </w:r>
      <w:r w:rsidRPr="001412B3">
        <w:t>) банкротом и об открытии конкурсного производства, на имущество ________________________(</w:t>
      </w:r>
      <w:r w:rsidRPr="001412B3">
        <w:rPr>
          <w:i/>
          <w:iCs/>
        </w:rPr>
        <w:t xml:space="preserve">Наименование Участника, </w:t>
      </w:r>
      <w:r w:rsidRPr="001412B3">
        <w:rPr>
          <w:i/>
        </w:rPr>
        <w:t>при подаче заявки коллективным участником указывается лидер и состав коллективного участника</w:t>
      </w:r>
      <w:r w:rsidRPr="001412B3">
        <w:t>), в части существенной для исполнения договора, не наложен арест, экономическая деятельность ________________________(</w:t>
      </w:r>
      <w:r w:rsidRPr="001412B3">
        <w:rPr>
          <w:i/>
          <w:iCs/>
        </w:rPr>
        <w:t xml:space="preserve">Наименование Участника, </w:t>
      </w:r>
      <w:r w:rsidRPr="001412B3">
        <w:rPr>
          <w:i/>
        </w:rPr>
        <w:t>при подаче заявки коллективным участником указывается лидер и состав коллективного участника</w:t>
      </w:r>
      <w:r w:rsidRPr="001412B3">
        <w:t>) не приостановлена.</w:t>
      </w:r>
    </w:p>
    <w:p w14:paraId="2745F665" w14:textId="77777777" w:rsidR="0086662F" w:rsidRPr="001412B3" w:rsidRDefault="0086662F" w:rsidP="0086662F">
      <w:pPr>
        <w:widowControl w:val="0"/>
        <w:tabs>
          <w:tab w:val="left" w:pos="1080"/>
        </w:tabs>
        <w:spacing w:line="240" w:lineRule="auto"/>
        <w:ind w:left="1260"/>
      </w:pPr>
    </w:p>
    <w:p w14:paraId="420A3E82" w14:textId="77777777" w:rsidR="0086662F" w:rsidRPr="001412B3" w:rsidRDefault="0086662F" w:rsidP="0086662F">
      <w:pPr>
        <w:tabs>
          <w:tab w:val="left" w:pos="1080"/>
        </w:tabs>
        <w:spacing w:line="240" w:lineRule="auto"/>
        <w:ind w:firstLine="540"/>
      </w:pPr>
      <w:r w:rsidRPr="001412B3">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1412B3"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1412B3"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lastRenderedPageBreak/>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w:t>
            </w:r>
          </w:p>
          <w:p w14:paraId="667DA5A4"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Число страниц</w:t>
            </w:r>
          </w:p>
        </w:tc>
      </w:tr>
      <w:tr w:rsidR="0086662F" w:rsidRPr="001412B3"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1412B3"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1412B3" w:rsidRDefault="0086662F" w:rsidP="0086662F">
            <w:pPr>
              <w:tabs>
                <w:tab w:val="left" w:pos="1080"/>
              </w:tabs>
              <w:spacing w:line="240" w:lineRule="auto"/>
              <w:ind w:firstLine="0"/>
              <w:jc w:val="center"/>
              <w:rPr>
                <w:sz w:val="20"/>
                <w:szCs w:val="20"/>
              </w:rPr>
            </w:pPr>
          </w:p>
        </w:tc>
      </w:tr>
      <w:tr w:rsidR="0086662F" w:rsidRPr="001412B3"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1412B3"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1412B3" w:rsidRDefault="0086662F" w:rsidP="0086662F">
            <w:pPr>
              <w:tabs>
                <w:tab w:val="left" w:pos="1080"/>
              </w:tabs>
              <w:spacing w:line="240" w:lineRule="auto"/>
              <w:ind w:firstLine="0"/>
              <w:jc w:val="center"/>
              <w:rPr>
                <w:sz w:val="20"/>
                <w:szCs w:val="20"/>
              </w:rPr>
            </w:pPr>
            <w:r w:rsidRPr="001412B3">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1412B3"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1412B3" w:rsidRDefault="0086662F" w:rsidP="0086662F">
            <w:pPr>
              <w:tabs>
                <w:tab w:val="left" w:pos="1080"/>
              </w:tabs>
              <w:spacing w:line="240" w:lineRule="auto"/>
              <w:ind w:firstLine="0"/>
              <w:jc w:val="center"/>
              <w:rPr>
                <w:sz w:val="20"/>
                <w:szCs w:val="20"/>
              </w:rPr>
            </w:pPr>
          </w:p>
        </w:tc>
      </w:tr>
    </w:tbl>
    <w:p w14:paraId="0AAAAC96" w14:textId="77777777" w:rsidR="0086662F" w:rsidRPr="001412B3"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1412B3" w14:paraId="0E214221" w14:textId="77777777" w:rsidTr="0086662F">
        <w:tc>
          <w:tcPr>
            <w:tcW w:w="3960" w:type="dxa"/>
            <w:tcBorders>
              <w:top w:val="nil"/>
              <w:left w:val="nil"/>
              <w:bottom w:val="single" w:sz="4" w:space="0" w:color="auto"/>
              <w:right w:val="nil"/>
            </w:tcBorders>
          </w:tcPr>
          <w:p w14:paraId="50ABB19C" w14:textId="77777777" w:rsidR="0086662F" w:rsidRPr="001412B3" w:rsidRDefault="0086662F" w:rsidP="0086662F">
            <w:pPr>
              <w:tabs>
                <w:tab w:val="left" w:pos="1080"/>
              </w:tabs>
              <w:spacing w:line="240" w:lineRule="auto"/>
              <w:ind w:firstLine="540"/>
              <w:rPr>
                <w:sz w:val="20"/>
                <w:szCs w:val="20"/>
              </w:rPr>
            </w:pPr>
          </w:p>
        </w:tc>
        <w:tc>
          <w:tcPr>
            <w:tcW w:w="860" w:type="dxa"/>
          </w:tcPr>
          <w:p w14:paraId="65C99393" w14:textId="77777777" w:rsidR="0086662F" w:rsidRPr="001412B3"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1412B3" w:rsidRDefault="0086662F" w:rsidP="0086662F">
            <w:pPr>
              <w:tabs>
                <w:tab w:val="left" w:pos="1080"/>
              </w:tabs>
              <w:spacing w:line="240" w:lineRule="auto"/>
              <w:ind w:firstLine="540"/>
              <w:rPr>
                <w:sz w:val="20"/>
                <w:szCs w:val="20"/>
              </w:rPr>
            </w:pPr>
          </w:p>
        </w:tc>
      </w:tr>
      <w:tr w:rsidR="0086662F" w:rsidRPr="001412B3" w14:paraId="2CF00B3D" w14:textId="77777777" w:rsidTr="0086662F">
        <w:tc>
          <w:tcPr>
            <w:tcW w:w="3960" w:type="dxa"/>
            <w:tcBorders>
              <w:top w:val="single" w:sz="4" w:space="0" w:color="auto"/>
              <w:left w:val="nil"/>
              <w:bottom w:val="nil"/>
              <w:right w:val="nil"/>
            </w:tcBorders>
            <w:hideMark/>
          </w:tcPr>
          <w:p w14:paraId="2CF2A9CF" w14:textId="77777777" w:rsidR="0086662F" w:rsidRPr="001412B3" w:rsidRDefault="0086662F" w:rsidP="0086662F">
            <w:pPr>
              <w:tabs>
                <w:tab w:val="left" w:pos="1080"/>
              </w:tabs>
              <w:spacing w:line="240" w:lineRule="auto"/>
              <w:rPr>
                <w:sz w:val="20"/>
                <w:szCs w:val="20"/>
              </w:rPr>
            </w:pPr>
            <w:r w:rsidRPr="001412B3">
              <w:rPr>
                <w:sz w:val="20"/>
                <w:szCs w:val="20"/>
              </w:rPr>
              <w:t>(подпись уполномоченного представителя)</w:t>
            </w:r>
          </w:p>
        </w:tc>
        <w:tc>
          <w:tcPr>
            <w:tcW w:w="860" w:type="dxa"/>
          </w:tcPr>
          <w:p w14:paraId="7469238E" w14:textId="77777777" w:rsidR="0086662F" w:rsidRPr="001412B3"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1412B3" w:rsidRDefault="0086662F" w:rsidP="0086662F">
            <w:pPr>
              <w:tabs>
                <w:tab w:val="left" w:pos="1080"/>
              </w:tabs>
              <w:spacing w:line="240" w:lineRule="auto"/>
              <w:rPr>
                <w:sz w:val="20"/>
                <w:szCs w:val="20"/>
              </w:rPr>
            </w:pPr>
            <w:r w:rsidRPr="001412B3">
              <w:rPr>
                <w:sz w:val="20"/>
                <w:szCs w:val="20"/>
              </w:rPr>
              <w:t>(фамилия, имя, отчество подписавшего, должность)</w:t>
            </w:r>
          </w:p>
        </w:tc>
      </w:tr>
    </w:tbl>
    <w:p w14:paraId="0FEBDFB5" w14:textId="77777777" w:rsidR="0086662F" w:rsidRPr="001412B3" w:rsidRDefault="0086662F" w:rsidP="0086662F">
      <w:pPr>
        <w:tabs>
          <w:tab w:val="left" w:pos="1080"/>
        </w:tabs>
        <w:spacing w:line="240" w:lineRule="auto"/>
        <w:ind w:firstLine="540"/>
      </w:pPr>
    </w:p>
    <w:p w14:paraId="66F1D8BD" w14:textId="77777777" w:rsidR="0086662F" w:rsidRPr="001412B3" w:rsidRDefault="0086662F" w:rsidP="0086662F">
      <w:pPr>
        <w:tabs>
          <w:tab w:val="left" w:pos="1080"/>
        </w:tabs>
        <w:spacing w:line="240" w:lineRule="auto"/>
        <w:ind w:firstLine="540"/>
        <w:rPr>
          <w:b/>
        </w:rPr>
      </w:pPr>
      <w:r w:rsidRPr="001412B3">
        <w:rPr>
          <w:b/>
        </w:rPr>
        <w:t>М.П.</w:t>
      </w:r>
    </w:p>
    <w:p w14:paraId="6714B2C5" w14:textId="77777777" w:rsidR="0086662F" w:rsidRPr="001412B3" w:rsidRDefault="0086662F" w:rsidP="0086662F">
      <w:pPr>
        <w:tabs>
          <w:tab w:val="left" w:pos="1080"/>
        </w:tabs>
        <w:spacing w:line="240" w:lineRule="auto"/>
        <w:ind w:firstLine="0"/>
        <w:rPr>
          <w:b/>
          <w:sz w:val="20"/>
          <w:szCs w:val="20"/>
        </w:rPr>
      </w:pPr>
      <w:r w:rsidRPr="001412B3">
        <w:rPr>
          <w:b/>
          <w:sz w:val="20"/>
          <w:szCs w:val="20"/>
        </w:rPr>
        <w:t>Инструкции по заполнению</w:t>
      </w:r>
    </w:p>
    <w:p w14:paraId="201B2B80"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Данные инструкции не следует воспроизводить в документах, подготовленных Участником.</w:t>
      </w:r>
    </w:p>
    <w:p w14:paraId="4D60919C"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1412B3" w:rsidRDefault="0086662F" w:rsidP="00BC7712">
      <w:pPr>
        <w:numPr>
          <w:ilvl w:val="0"/>
          <w:numId w:val="45"/>
        </w:numPr>
        <w:suppressAutoHyphens w:val="0"/>
        <w:spacing w:line="240" w:lineRule="auto"/>
        <w:ind w:left="0" w:firstLine="600"/>
        <w:rPr>
          <w:sz w:val="20"/>
          <w:szCs w:val="20"/>
        </w:rPr>
      </w:pPr>
      <w:r w:rsidRPr="001412B3">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г.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1E55855" w14:textId="77777777" w:rsidR="00E86C33" w:rsidRPr="001412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1412B3">
        <w:rPr>
          <w:b/>
          <w:bCs w:val="0"/>
          <w:snapToGrid w:val="0"/>
          <w:sz w:val="24"/>
          <w:szCs w:val="24"/>
        </w:rPr>
        <w:t>Сводная таблица стоимости работ, товаров, услуг</w:t>
      </w:r>
    </w:p>
    <w:p w14:paraId="667A9FBA" w14:textId="77777777" w:rsidR="00E86C33" w:rsidRPr="001412B3"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1412B3">
        <w:rPr>
          <w:bCs w:val="0"/>
          <w:snapToGrid w:val="0"/>
          <w:sz w:val="24"/>
          <w:szCs w:val="24"/>
        </w:rPr>
        <w:t>Наименование и адрес участника: _________________________________</w:t>
      </w:r>
    </w:p>
    <w:p w14:paraId="094E7D2A" w14:textId="77777777" w:rsidR="00E86C33" w:rsidRPr="001412B3"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1412B3">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1412B3">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1412B3" w:rsidRPr="001412B3" w14:paraId="395886CC" w14:textId="77777777" w:rsidTr="001412B3">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1412B3" w:rsidRPr="001412B3" w:rsidRDefault="001412B3"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Единицы</w:t>
            </w:r>
            <w:r w:rsidRPr="001412B3">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1412B3">
              <w:rPr>
                <w:b/>
                <w:bCs w:val="0"/>
                <w:i/>
                <w:snapToGrid w:val="0"/>
                <w:sz w:val="20"/>
                <w:szCs w:val="20"/>
              </w:rPr>
              <w:t>Общая цена, руб., с НДС</w:t>
            </w:r>
          </w:p>
        </w:tc>
      </w:tr>
      <w:tr w:rsidR="001412B3" w:rsidRPr="001412B3" w14:paraId="5DA2B70D" w14:textId="77777777" w:rsidTr="001412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9</w:t>
            </w:r>
          </w:p>
        </w:tc>
      </w:tr>
      <w:tr w:rsidR="001412B3" w:rsidRPr="001412B3" w14:paraId="067F9F9E" w14:textId="77777777" w:rsidTr="001412B3">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1412B3" w:rsidRPr="001412B3" w14:paraId="2C6DA3A9" w14:textId="77777777" w:rsidTr="001412B3">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1412B3" w:rsidRPr="001412B3" w:rsidRDefault="001412B3"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1412B3">
              <w:rPr>
                <w:bCs w:val="0"/>
                <w:i/>
                <w:snapToGrid w:val="0"/>
                <w:sz w:val="20"/>
                <w:szCs w:val="20"/>
              </w:rPr>
              <w:t>0,00</w:t>
            </w:r>
          </w:p>
        </w:tc>
      </w:tr>
    </w:tbl>
    <w:p w14:paraId="052C442B" w14:textId="77777777" w:rsidR="00E86C33" w:rsidRPr="001412B3"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1412B3">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1412B3">
        <w:rPr>
          <w:bCs w:val="0"/>
          <w:i/>
          <w:snapToGrid w:val="0"/>
          <w:sz w:val="24"/>
          <w:szCs w:val="24"/>
        </w:rPr>
        <w:t xml:space="preserve"> </w:t>
      </w:r>
      <w:r w:rsidRPr="001412B3">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1412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12B3">
        <w:rPr>
          <w:bCs w:val="0"/>
          <w:snapToGrid w:val="0"/>
          <w:sz w:val="24"/>
          <w:szCs w:val="24"/>
        </w:rPr>
        <w:t>___________________________________</w:t>
      </w:r>
    </w:p>
    <w:p w14:paraId="42BA82C8" w14:textId="77777777" w:rsidR="00E86C33" w:rsidRPr="001412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12B3">
        <w:rPr>
          <w:bCs w:val="0"/>
          <w:snapToGrid w:val="0"/>
          <w:sz w:val="24"/>
          <w:szCs w:val="24"/>
          <w:vertAlign w:val="superscript"/>
        </w:rPr>
        <w:t xml:space="preserve">                                     (подпись, М.П.)</w:t>
      </w:r>
    </w:p>
    <w:p w14:paraId="0837F9FE" w14:textId="77777777" w:rsidR="00E86C33" w:rsidRPr="001412B3"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1412B3">
        <w:rPr>
          <w:bCs w:val="0"/>
          <w:snapToGrid w:val="0"/>
          <w:sz w:val="24"/>
          <w:szCs w:val="24"/>
        </w:rPr>
        <w:t>____________________________________</w:t>
      </w:r>
    </w:p>
    <w:p w14:paraId="667E35C0" w14:textId="77777777" w:rsidR="00E86C33" w:rsidRPr="001412B3"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1412B3">
        <w:rPr>
          <w:bCs w:val="0"/>
          <w:snapToGrid w:val="0"/>
          <w:sz w:val="24"/>
          <w:szCs w:val="24"/>
          <w:vertAlign w:val="superscript"/>
        </w:rPr>
        <w:t>(фамилия, имя, отчество подписавшего, должность)</w:t>
      </w:r>
    </w:p>
    <w:p w14:paraId="12E0F499" w14:textId="77777777" w:rsidR="00E86C33" w:rsidRPr="001412B3"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1412B3"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1412B3">
        <w:rPr>
          <w:b/>
          <w:bCs w:val="0"/>
          <w:snapToGrid w:val="0"/>
          <w:sz w:val="20"/>
          <w:szCs w:val="20"/>
        </w:rPr>
        <w:t>конец формы</w:t>
      </w:r>
    </w:p>
    <w:p w14:paraId="354DCF3E" w14:textId="77777777" w:rsidR="00E86C33" w:rsidRPr="001412B3" w:rsidRDefault="00E86C33" w:rsidP="00E86C33">
      <w:pPr>
        <w:rPr>
          <w:bCs w:val="0"/>
          <w:sz w:val="20"/>
          <w:szCs w:val="20"/>
        </w:rPr>
      </w:pPr>
    </w:p>
    <w:p w14:paraId="05143CB1" w14:textId="77777777" w:rsidR="00E86C33" w:rsidRPr="001412B3"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1412B3">
        <w:rPr>
          <w:b/>
          <w:bCs w:val="0"/>
          <w:snapToGrid w:val="0"/>
          <w:sz w:val="20"/>
          <w:szCs w:val="20"/>
        </w:rPr>
        <w:t>Инструкции по заполнению</w:t>
      </w:r>
    </w:p>
    <w:p w14:paraId="74690A7E" w14:textId="77777777" w:rsidR="00E86C33" w:rsidRPr="001412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2B3">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1412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2B3">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1412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2B3">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1412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2B3">
        <w:rPr>
          <w:bCs w:val="0"/>
          <w:snapToGrid w:val="0"/>
          <w:sz w:val="20"/>
          <w:szCs w:val="20"/>
        </w:rPr>
        <w:t xml:space="preserve">Коммерческое предложение на поставку будет служить основой для подготовки приложения к Договору. В этой </w:t>
      </w:r>
      <w:r w:rsidRPr="001412B3">
        <w:rPr>
          <w:bCs w:val="0"/>
          <w:snapToGrid w:val="0"/>
          <w:sz w:val="20"/>
          <w:szCs w:val="20"/>
        </w:rPr>
        <w:lastRenderedPageBreak/>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FA3612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1412B3">
        <w:rPr>
          <w:bCs w:val="0"/>
          <w:snapToGrid w:val="0"/>
          <w:sz w:val="20"/>
          <w:szCs w:val="20"/>
        </w:rPr>
        <w:t>Помимо скан-копии необходимо приложить в формате Excel.</w:t>
      </w:r>
    </w:p>
    <w:p w14:paraId="79D3A36E" w14:textId="42C608A0" w:rsidR="001412B3"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4B3708">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4245C58E" w14:textId="77777777" w:rsidR="001412B3" w:rsidRDefault="001412B3">
      <w:pPr>
        <w:suppressAutoHyphens w:val="0"/>
        <w:spacing w:line="240" w:lineRule="auto"/>
        <w:ind w:firstLine="0"/>
        <w:jc w:val="left"/>
        <w:rPr>
          <w:bCs w:val="0"/>
          <w:snapToGrid w:val="0"/>
          <w:sz w:val="20"/>
          <w:szCs w:val="20"/>
        </w:rPr>
      </w:pPr>
      <w:r>
        <w:rPr>
          <w:bCs w:val="0"/>
          <w:snapToGrid w:val="0"/>
          <w:sz w:val="20"/>
          <w:szCs w:val="20"/>
        </w:rPr>
        <w:br w:type="page"/>
      </w:r>
    </w:p>
    <w:p w14:paraId="72C676BC" w14:textId="77777777" w:rsidR="00E86C33" w:rsidRPr="004B3708"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highlight w:val="yellow"/>
        </w:rPr>
      </w:pPr>
    </w:p>
    <w:p w14:paraId="32E5ADEB" w14:textId="77777777" w:rsidR="00DD014F" w:rsidRPr="002436AB" w:rsidRDefault="00604784" w:rsidP="00604784">
      <w:pPr>
        <w:pStyle w:val="7-"/>
        <w:rPr>
          <w:snapToGrid w:val="0"/>
        </w:rPr>
      </w:pPr>
      <w:r w:rsidRPr="002436AB">
        <w:rPr>
          <w:snapToGrid w:val="0"/>
        </w:rPr>
        <w:t xml:space="preserve"> </w:t>
      </w:r>
      <w:bookmarkEnd w:id="266"/>
    </w:p>
    <w:p w14:paraId="19E43819" w14:textId="77777777" w:rsidR="000E5820" w:rsidRPr="004D0F20" w:rsidRDefault="000E5820" w:rsidP="000E5820">
      <w:pPr>
        <w:spacing w:line="240" w:lineRule="auto"/>
        <w:jc w:val="right"/>
        <w:rPr>
          <w:bCs w:val="0"/>
          <w:snapToGrid w:val="0"/>
        </w:rPr>
      </w:pPr>
      <w:r w:rsidRPr="004D0F20">
        <w:rPr>
          <w:bCs w:val="0"/>
          <w:snapToGrid w:val="0"/>
        </w:rPr>
        <w:t>Приложение № ___ к заявке на участие</w:t>
      </w:r>
    </w:p>
    <w:p w14:paraId="6348DBB7" w14:textId="77777777" w:rsidR="000E5820" w:rsidRPr="004D0F20" w:rsidRDefault="000E5820" w:rsidP="000E5820">
      <w:pPr>
        <w:spacing w:line="240" w:lineRule="auto"/>
        <w:jc w:val="right"/>
        <w:rPr>
          <w:bCs w:val="0"/>
          <w:snapToGrid w:val="0"/>
        </w:rPr>
      </w:pPr>
      <w:r w:rsidRPr="004D0F20">
        <w:rPr>
          <w:bCs w:val="0"/>
          <w:snapToGrid w:val="0"/>
        </w:rPr>
        <w:t>от «____»_____________ г. №__________</w:t>
      </w:r>
    </w:p>
    <w:p w14:paraId="7D21E401" w14:textId="77777777" w:rsidR="000E5820" w:rsidRPr="004D0F20" w:rsidRDefault="000E5820" w:rsidP="000E5820">
      <w:pPr>
        <w:tabs>
          <w:tab w:val="left" w:pos="1080"/>
        </w:tabs>
        <w:spacing w:line="240" w:lineRule="auto"/>
        <w:ind w:firstLine="540"/>
        <w:jc w:val="right"/>
      </w:pPr>
    </w:p>
    <w:p w14:paraId="1834E31E" w14:textId="77777777" w:rsidR="000E5820" w:rsidRPr="004D0F20" w:rsidRDefault="000E5820" w:rsidP="000E5820">
      <w:pPr>
        <w:tabs>
          <w:tab w:val="left" w:pos="1080"/>
        </w:tabs>
        <w:spacing w:line="240" w:lineRule="auto"/>
        <w:ind w:firstLine="540"/>
        <w:jc w:val="right"/>
      </w:pPr>
    </w:p>
    <w:p w14:paraId="3FF9A6FA" w14:textId="77777777" w:rsidR="000E5820" w:rsidRPr="004D0F20"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4D0F20">
        <w:rPr>
          <w:b/>
        </w:rPr>
        <w:t xml:space="preserve">Анкета Участника закупки </w:t>
      </w:r>
      <w:bookmarkEnd w:id="268"/>
      <w:bookmarkEnd w:id="269"/>
      <w:bookmarkEnd w:id="270"/>
    </w:p>
    <w:p w14:paraId="67879DAF" w14:textId="77777777" w:rsidR="000E5820" w:rsidRPr="004D0F20" w:rsidRDefault="000E5820" w:rsidP="000E5820">
      <w:pPr>
        <w:tabs>
          <w:tab w:val="left" w:pos="1080"/>
        </w:tabs>
        <w:spacing w:line="240" w:lineRule="auto"/>
        <w:ind w:firstLine="540"/>
        <w:rPr>
          <w:b/>
        </w:rPr>
      </w:pPr>
      <w:bookmarkStart w:id="271" w:name="_Toc247081589"/>
      <w:r w:rsidRPr="004D0F20">
        <w:rPr>
          <w:b/>
        </w:rPr>
        <w:t xml:space="preserve">Способ и наименование закупки _______________________________________ </w:t>
      </w:r>
    </w:p>
    <w:p w14:paraId="58B92CBF" w14:textId="77777777" w:rsidR="000E5820" w:rsidRPr="004D0F20" w:rsidRDefault="000E5820" w:rsidP="000E5820">
      <w:pPr>
        <w:tabs>
          <w:tab w:val="left" w:pos="1080"/>
        </w:tabs>
        <w:spacing w:line="240" w:lineRule="auto"/>
        <w:ind w:firstLine="540"/>
        <w:rPr>
          <w:b/>
        </w:rPr>
      </w:pPr>
      <w:r w:rsidRPr="004D0F20">
        <w:rPr>
          <w:b/>
        </w:rPr>
        <w:t>Лот ___</w:t>
      </w:r>
    </w:p>
    <w:p w14:paraId="52F683FC" w14:textId="77777777" w:rsidR="000E5820" w:rsidRPr="004D0F20" w:rsidRDefault="000E5820" w:rsidP="000E5820">
      <w:pPr>
        <w:tabs>
          <w:tab w:val="left" w:pos="1080"/>
        </w:tabs>
        <w:spacing w:line="240" w:lineRule="auto"/>
        <w:ind w:firstLine="540"/>
        <w:rPr>
          <w:b/>
        </w:rPr>
      </w:pPr>
      <w:r w:rsidRPr="004D0F20">
        <w:rPr>
          <w:b/>
        </w:rPr>
        <w:t xml:space="preserve">Участник закупки: ________________________________ </w:t>
      </w:r>
    </w:p>
    <w:bookmarkEnd w:id="271"/>
    <w:p w14:paraId="56324A44" w14:textId="77777777" w:rsidR="000E5820" w:rsidRPr="004D0F20"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4D0F20" w14:paraId="47BA9045" w14:textId="77777777" w:rsidTr="00685C30">
        <w:trPr>
          <w:cantSplit/>
          <w:trHeight w:val="240"/>
        </w:trPr>
        <w:tc>
          <w:tcPr>
            <w:tcW w:w="418" w:type="pct"/>
            <w:vAlign w:val="center"/>
          </w:tcPr>
          <w:p w14:paraId="6257E5DF" w14:textId="77777777" w:rsidR="000E5820" w:rsidRPr="004D0F20" w:rsidRDefault="000E5820" w:rsidP="00685C30">
            <w:pPr>
              <w:tabs>
                <w:tab w:val="left" w:pos="1080"/>
              </w:tabs>
              <w:spacing w:line="240" w:lineRule="auto"/>
              <w:ind w:firstLine="33"/>
              <w:rPr>
                <w:sz w:val="20"/>
                <w:szCs w:val="20"/>
              </w:rPr>
            </w:pPr>
            <w:r w:rsidRPr="004D0F20">
              <w:rPr>
                <w:sz w:val="20"/>
                <w:szCs w:val="20"/>
              </w:rPr>
              <w:t>№</w:t>
            </w:r>
          </w:p>
        </w:tc>
        <w:tc>
          <w:tcPr>
            <w:tcW w:w="2771" w:type="pct"/>
            <w:vAlign w:val="center"/>
          </w:tcPr>
          <w:p w14:paraId="611A8DAD" w14:textId="77777777" w:rsidR="000E5820" w:rsidRPr="004D0F20" w:rsidRDefault="000E5820" w:rsidP="00685C30">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52BA14BE" w14:textId="77777777" w:rsidR="000E5820" w:rsidRPr="004D0F20" w:rsidRDefault="000E5820" w:rsidP="00685C30">
            <w:pPr>
              <w:tabs>
                <w:tab w:val="left" w:pos="1080"/>
              </w:tabs>
              <w:spacing w:line="240" w:lineRule="auto"/>
              <w:ind w:firstLine="33"/>
              <w:rPr>
                <w:sz w:val="20"/>
                <w:szCs w:val="20"/>
              </w:rPr>
            </w:pPr>
            <w:r w:rsidRPr="004D0F20">
              <w:rPr>
                <w:sz w:val="20"/>
                <w:szCs w:val="20"/>
              </w:rPr>
              <w:t>Сведения об Участнике закупки</w:t>
            </w:r>
          </w:p>
        </w:tc>
      </w:tr>
      <w:tr w:rsidR="000E5820" w:rsidRPr="004D0F20" w14:paraId="7D325BA6" w14:textId="77777777" w:rsidTr="00685C30">
        <w:trPr>
          <w:cantSplit/>
          <w:trHeight w:val="471"/>
        </w:trPr>
        <w:tc>
          <w:tcPr>
            <w:tcW w:w="418" w:type="pct"/>
            <w:vAlign w:val="center"/>
          </w:tcPr>
          <w:p w14:paraId="5B3D7956"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p>
        </w:tc>
        <w:tc>
          <w:tcPr>
            <w:tcW w:w="2771" w:type="pct"/>
            <w:vAlign w:val="center"/>
          </w:tcPr>
          <w:p w14:paraId="6064C303" w14:textId="77777777" w:rsidR="000E5820" w:rsidRPr="004D0F20" w:rsidRDefault="000E5820" w:rsidP="00685C30">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149A4413" w14:textId="77777777" w:rsidR="000E5820" w:rsidRPr="004D0F20" w:rsidRDefault="000E5820" w:rsidP="00685C30">
            <w:pPr>
              <w:tabs>
                <w:tab w:val="left" w:pos="1080"/>
              </w:tabs>
              <w:spacing w:line="240" w:lineRule="auto"/>
              <w:ind w:firstLine="33"/>
              <w:rPr>
                <w:sz w:val="20"/>
                <w:szCs w:val="20"/>
              </w:rPr>
            </w:pPr>
          </w:p>
        </w:tc>
      </w:tr>
      <w:tr w:rsidR="000E5820" w:rsidRPr="004D0F20" w14:paraId="2C20F323" w14:textId="77777777" w:rsidTr="00685C30">
        <w:trPr>
          <w:cantSplit/>
        </w:trPr>
        <w:tc>
          <w:tcPr>
            <w:tcW w:w="418" w:type="pct"/>
            <w:vAlign w:val="center"/>
          </w:tcPr>
          <w:p w14:paraId="0FF2EBD7" w14:textId="77777777" w:rsidR="000E5820" w:rsidRPr="004D0F20" w:rsidRDefault="000E5820" w:rsidP="00685C30">
            <w:pPr>
              <w:tabs>
                <w:tab w:val="left" w:pos="1080"/>
              </w:tabs>
              <w:spacing w:line="240" w:lineRule="auto"/>
              <w:ind w:firstLine="33"/>
              <w:rPr>
                <w:sz w:val="20"/>
                <w:szCs w:val="20"/>
              </w:rPr>
            </w:pPr>
            <w:r w:rsidRPr="004D0F20">
              <w:rPr>
                <w:sz w:val="20"/>
                <w:szCs w:val="20"/>
              </w:rPr>
              <w:t>2.</w:t>
            </w:r>
          </w:p>
        </w:tc>
        <w:tc>
          <w:tcPr>
            <w:tcW w:w="2771" w:type="pct"/>
            <w:vAlign w:val="center"/>
          </w:tcPr>
          <w:p w14:paraId="754E4662" w14:textId="77777777" w:rsidR="000E5820" w:rsidRPr="004D0F20" w:rsidRDefault="000E5820" w:rsidP="00685C30">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56EF0F0B" w14:textId="77777777" w:rsidR="000E5820" w:rsidRPr="004D0F20" w:rsidRDefault="000E5820" w:rsidP="00685C30">
            <w:pPr>
              <w:tabs>
                <w:tab w:val="left" w:pos="1080"/>
              </w:tabs>
              <w:spacing w:line="240" w:lineRule="auto"/>
              <w:ind w:firstLine="33"/>
              <w:rPr>
                <w:sz w:val="20"/>
                <w:szCs w:val="20"/>
              </w:rPr>
            </w:pPr>
          </w:p>
        </w:tc>
      </w:tr>
      <w:tr w:rsidR="000E5820" w:rsidRPr="004D0F20" w14:paraId="593206E2" w14:textId="77777777" w:rsidTr="00685C30">
        <w:trPr>
          <w:cantSplit/>
        </w:trPr>
        <w:tc>
          <w:tcPr>
            <w:tcW w:w="418" w:type="pct"/>
            <w:vAlign w:val="center"/>
          </w:tcPr>
          <w:p w14:paraId="071C4CE7" w14:textId="77777777" w:rsidR="000E5820" w:rsidRPr="004D0F20" w:rsidRDefault="000E5820" w:rsidP="00685C30">
            <w:pPr>
              <w:tabs>
                <w:tab w:val="left" w:pos="1080"/>
              </w:tabs>
              <w:spacing w:line="240" w:lineRule="auto"/>
              <w:ind w:firstLine="33"/>
              <w:rPr>
                <w:sz w:val="20"/>
                <w:szCs w:val="20"/>
              </w:rPr>
            </w:pPr>
            <w:r w:rsidRPr="004D0F20">
              <w:rPr>
                <w:sz w:val="20"/>
                <w:szCs w:val="20"/>
              </w:rPr>
              <w:t>3.</w:t>
            </w:r>
          </w:p>
        </w:tc>
        <w:tc>
          <w:tcPr>
            <w:tcW w:w="2771" w:type="pct"/>
            <w:vAlign w:val="center"/>
          </w:tcPr>
          <w:p w14:paraId="63BEDC75" w14:textId="77777777" w:rsidR="000E5820" w:rsidRPr="004D0F20" w:rsidRDefault="000E5820" w:rsidP="00685C30">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4D0F20" w:rsidRDefault="000E5820" w:rsidP="00685C30">
            <w:pPr>
              <w:tabs>
                <w:tab w:val="left" w:pos="1080"/>
              </w:tabs>
              <w:spacing w:line="240" w:lineRule="auto"/>
              <w:ind w:firstLine="33"/>
              <w:rPr>
                <w:sz w:val="20"/>
                <w:szCs w:val="20"/>
              </w:rPr>
            </w:pPr>
          </w:p>
        </w:tc>
      </w:tr>
      <w:tr w:rsidR="000E5820" w:rsidRPr="004D0F20" w14:paraId="33848413" w14:textId="77777777" w:rsidTr="00685C30">
        <w:trPr>
          <w:cantSplit/>
        </w:trPr>
        <w:tc>
          <w:tcPr>
            <w:tcW w:w="418" w:type="pct"/>
            <w:vAlign w:val="center"/>
          </w:tcPr>
          <w:p w14:paraId="6F3EF8BF" w14:textId="77777777" w:rsidR="000E5820" w:rsidRPr="004D0F20" w:rsidRDefault="000E5820" w:rsidP="00685C30">
            <w:pPr>
              <w:tabs>
                <w:tab w:val="left" w:pos="1080"/>
              </w:tabs>
              <w:spacing w:line="240" w:lineRule="auto"/>
              <w:ind w:firstLine="33"/>
              <w:rPr>
                <w:sz w:val="20"/>
                <w:szCs w:val="20"/>
              </w:rPr>
            </w:pPr>
            <w:r w:rsidRPr="004D0F20">
              <w:rPr>
                <w:sz w:val="20"/>
                <w:szCs w:val="20"/>
              </w:rPr>
              <w:t>4.</w:t>
            </w:r>
          </w:p>
        </w:tc>
        <w:tc>
          <w:tcPr>
            <w:tcW w:w="2771" w:type="pct"/>
            <w:vAlign w:val="center"/>
          </w:tcPr>
          <w:p w14:paraId="5DD99FC3" w14:textId="77777777" w:rsidR="000E5820" w:rsidRPr="004D0F20" w:rsidRDefault="000E5820" w:rsidP="00685C30">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4D0F20" w:rsidRDefault="000E5820" w:rsidP="00685C30">
            <w:pPr>
              <w:tabs>
                <w:tab w:val="left" w:pos="1080"/>
              </w:tabs>
              <w:spacing w:line="240" w:lineRule="auto"/>
              <w:ind w:firstLine="33"/>
              <w:rPr>
                <w:sz w:val="20"/>
                <w:szCs w:val="20"/>
              </w:rPr>
            </w:pPr>
          </w:p>
        </w:tc>
      </w:tr>
      <w:tr w:rsidR="000E5820" w:rsidRPr="004D0F20" w14:paraId="748D25EE" w14:textId="77777777" w:rsidTr="00685C30">
        <w:trPr>
          <w:cantSplit/>
        </w:trPr>
        <w:tc>
          <w:tcPr>
            <w:tcW w:w="418" w:type="pct"/>
            <w:vAlign w:val="center"/>
          </w:tcPr>
          <w:p w14:paraId="7DCB92F5" w14:textId="77777777" w:rsidR="000E5820" w:rsidRPr="004D0F20" w:rsidRDefault="000E5820" w:rsidP="00685C30">
            <w:pPr>
              <w:tabs>
                <w:tab w:val="left" w:pos="1080"/>
              </w:tabs>
              <w:spacing w:line="240" w:lineRule="auto"/>
              <w:ind w:firstLine="33"/>
              <w:rPr>
                <w:sz w:val="20"/>
                <w:szCs w:val="20"/>
              </w:rPr>
            </w:pPr>
            <w:r w:rsidRPr="004D0F20">
              <w:rPr>
                <w:sz w:val="20"/>
                <w:szCs w:val="20"/>
              </w:rPr>
              <w:t>5.</w:t>
            </w:r>
          </w:p>
        </w:tc>
        <w:tc>
          <w:tcPr>
            <w:tcW w:w="2771" w:type="pct"/>
            <w:vAlign w:val="center"/>
          </w:tcPr>
          <w:p w14:paraId="05D1C658" w14:textId="40C09B36" w:rsidR="000E5820" w:rsidRPr="004D0F20" w:rsidRDefault="00F774AD" w:rsidP="00685C30">
            <w:pPr>
              <w:tabs>
                <w:tab w:val="left" w:pos="1080"/>
              </w:tabs>
              <w:spacing w:line="240" w:lineRule="auto"/>
              <w:ind w:firstLine="33"/>
              <w:rPr>
                <w:sz w:val="20"/>
                <w:szCs w:val="20"/>
              </w:rPr>
            </w:pPr>
            <w:r w:rsidRPr="00F774AD">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4D0F20" w:rsidRDefault="000E5820" w:rsidP="00685C30">
            <w:pPr>
              <w:tabs>
                <w:tab w:val="left" w:pos="1080"/>
              </w:tabs>
              <w:spacing w:line="240" w:lineRule="auto"/>
              <w:ind w:firstLine="33"/>
              <w:rPr>
                <w:sz w:val="20"/>
                <w:szCs w:val="20"/>
              </w:rPr>
            </w:pPr>
          </w:p>
        </w:tc>
      </w:tr>
      <w:tr w:rsidR="000E5820" w:rsidRPr="004D0F20" w14:paraId="4859EC58" w14:textId="77777777" w:rsidTr="00685C30">
        <w:trPr>
          <w:cantSplit/>
        </w:trPr>
        <w:tc>
          <w:tcPr>
            <w:tcW w:w="418" w:type="pct"/>
            <w:vAlign w:val="center"/>
          </w:tcPr>
          <w:p w14:paraId="65F51478" w14:textId="77777777" w:rsidR="000E5820" w:rsidRPr="004D0F20" w:rsidRDefault="000E5820" w:rsidP="00685C30">
            <w:pPr>
              <w:tabs>
                <w:tab w:val="left" w:pos="1080"/>
              </w:tabs>
              <w:spacing w:line="240" w:lineRule="auto"/>
              <w:ind w:firstLine="33"/>
              <w:rPr>
                <w:sz w:val="20"/>
                <w:szCs w:val="20"/>
              </w:rPr>
            </w:pPr>
            <w:r w:rsidRPr="004D0F20">
              <w:rPr>
                <w:sz w:val="20"/>
                <w:szCs w:val="20"/>
              </w:rPr>
              <w:t>6</w:t>
            </w:r>
          </w:p>
        </w:tc>
        <w:tc>
          <w:tcPr>
            <w:tcW w:w="2771" w:type="pct"/>
            <w:vAlign w:val="center"/>
          </w:tcPr>
          <w:p w14:paraId="061F26EC" w14:textId="77777777" w:rsidR="000E5820" w:rsidRPr="004D0F20" w:rsidRDefault="000E5820" w:rsidP="00685C30">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7424F1B7" w14:textId="77777777" w:rsidR="000E5820" w:rsidRPr="004D0F20" w:rsidRDefault="000E5820" w:rsidP="00685C30">
            <w:pPr>
              <w:tabs>
                <w:tab w:val="left" w:pos="1080"/>
              </w:tabs>
              <w:spacing w:line="240" w:lineRule="auto"/>
              <w:ind w:firstLine="33"/>
              <w:rPr>
                <w:sz w:val="20"/>
                <w:szCs w:val="20"/>
              </w:rPr>
            </w:pPr>
          </w:p>
        </w:tc>
      </w:tr>
      <w:tr w:rsidR="000E5820" w:rsidRPr="004D0F20" w14:paraId="42152017" w14:textId="77777777" w:rsidTr="00685C30">
        <w:trPr>
          <w:cantSplit/>
        </w:trPr>
        <w:tc>
          <w:tcPr>
            <w:tcW w:w="418" w:type="pct"/>
            <w:vAlign w:val="center"/>
          </w:tcPr>
          <w:p w14:paraId="3CCCD757" w14:textId="77777777" w:rsidR="000E5820" w:rsidRPr="004D0F20" w:rsidRDefault="000E5820" w:rsidP="00685C30">
            <w:pPr>
              <w:tabs>
                <w:tab w:val="left" w:pos="1080"/>
              </w:tabs>
              <w:spacing w:line="240" w:lineRule="auto"/>
              <w:ind w:firstLine="33"/>
              <w:rPr>
                <w:sz w:val="20"/>
                <w:szCs w:val="20"/>
              </w:rPr>
            </w:pPr>
            <w:r w:rsidRPr="004D0F20">
              <w:rPr>
                <w:sz w:val="20"/>
                <w:szCs w:val="20"/>
              </w:rPr>
              <w:t>7.</w:t>
            </w:r>
          </w:p>
        </w:tc>
        <w:tc>
          <w:tcPr>
            <w:tcW w:w="2771" w:type="pct"/>
            <w:vAlign w:val="center"/>
          </w:tcPr>
          <w:p w14:paraId="196E099D" w14:textId="77777777" w:rsidR="000E5820" w:rsidRPr="004D0F20" w:rsidRDefault="000E5820" w:rsidP="00685C30">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D7379D1" w14:textId="77777777" w:rsidR="000E5820" w:rsidRPr="004D0F20" w:rsidRDefault="000E5820" w:rsidP="00685C30">
            <w:pPr>
              <w:tabs>
                <w:tab w:val="left" w:pos="1080"/>
              </w:tabs>
              <w:spacing w:line="240" w:lineRule="auto"/>
              <w:ind w:firstLine="33"/>
              <w:rPr>
                <w:sz w:val="20"/>
                <w:szCs w:val="20"/>
              </w:rPr>
            </w:pPr>
          </w:p>
        </w:tc>
      </w:tr>
      <w:tr w:rsidR="000E5820" w:rsidRPr="004D0F20" w14:paraId="329B5865" w14:textId="77777777" w:rsidTr="00685C30">
        <w:trPr>
          <w:cantSplit/>
        </w:trPr>
        <w:tc>
          <w:tcPr>
            <w:tcW w:w="418" w:type="pct"/>
            <w:vAlign w:val="center"/>
          </w:tcPr>
          <w:p w14:paraId="3F7CF20A" w14:textId="77777777" w:rsidR="000E5820" w:rsidRPr="004D0F20" w:rsidRDefault="000E5820" w:rsidP="00685C30">
            <w:pPr>
              <w:tabs>
                <w:tab w:val="left" w:pos="1080"/>
              </w:tabs>
              <w:spacing w:line="240" w:lineRule="auto"/>
              <w:ind w:firstLine="33"/>
              <w:rPr>
                <w:sz w:val="20"/>
                <w:szCs w:val="20"/>
              </w:rPr>
            </w:pPr>
            <w:r>
              <w:rPr>
                <w:sz w:val="20"/>
                <w:szCs w:val="20"/>
              </w:rPr>
              <w:t>8.</w:t>
            </w:r>
          </w:p>
        </w:tc>
        <w:tc>
          <w:tcPr>
            <w:tcW w:w="2771" w:type="pct"/>
            <w:vAlign w:val="center"/>
          </w:tcPr>
          <w:p w14:paraId="375E41C0" w14:textId="77777777" w:rsidR="000E5820" w:rsidRPr="004D0F20" w:rsidRDefault="000E5820" w:rsidP="00685C30">
            <w:pPr>
              <w:tabs>
                <w:tab w:val="left" w:pos="1080"/>
              </w:tabs>
              <w:spacing w:line="240" w:lineRule="auto"/>
              <w:ind w:firstLine="33"/>
              <w:rPr>
                <w:sz w:val="20"/>
                <w:szCs w:val="20"/>
              </w:rPr>
            </w:pPr>
            <w:r>
              <w:rPr>
                <w:sz w:val="20"/>
                <w:szCs w:val="20"/>
              </w:rPr>
              <w:t>КПП</w:t>
            </w:r>
          </w:p>
        </w:tc>
        <w:tc>
          <w:tcPr>
            <w:tcW w:w="1811" w:type="pct"/>
            <w:vAlign w:val="center"/>
          </w:tcPr>
          <w:p w14:paraId="360D2D9B" w14:textId="77777777" w:rsidR="000E5820" w:rsidRPr="004D0F20" w:rsidRDefault="000E5820" w:rsidP="00685C30">
            <w:pPr>
              <w:tabs>
                <w:tab w:val="left" w:pos="1080"/>
              </w:tabs>
              <w:spacing w:line="240" w:lineRule="auto"/>
              <w:ind w:firstLine="33"/>
              <w:rPr>
                <w:sz w:val="20"/>
                <w:szCs w:val="20"/>
              </w:rPr>
            </w:pPr>
          </w:p>
        </w:tc>
      </w:tr>
      <w:tr w:rsidR="000E5820" w:rsidRPr="004D0F20" w14:paraId="15D9AB83" w14:textId="77777777" w:rsidTr="00685C30">
        <w:trPr>
          <w:cantSplit/>
        </w:trPr>
        <w:tc>
          <w:tcPr>
            <w:tcW w:w="418" w:type="pct"/>
            <w:vAlign w:val="center"/>
          </w:tcPr>
          <w:p w14:paraId="0C9AE04E" w14:textId="77777777" w:rsidR="000E5820" w:rsidRDefault="000E5820" w:rsidP="00685C30">
            <w:pPr>
              <w:tabs>
                <w:tab w:val="left" w:pos="1080"/>
              </w:tabs>
              <w:spacing w:line="240" w:lineRule="auto"/>
              <w:ind w:firstLine="33"/>
              <w:rPr>
                <w:sz w:val="20"/>
                <w:szCs w:val="20"/>
              </w:rPr>
            </w:pPr>
            <w:r>
              <w:rPr>
                <w:sz w:val="20"/>
                <w:szCs w:val="20"/>
              </w:rPr>
              <w:t>9.</w:t>
            </w:r>
          </w:p>
        </w:tc>
        <w:tc>
          <w:tcPr>
            <w:tcW w:w="2771" w:type="pct"/>
            <w:vAlign w:val="center"/>
          </w:tcPr>
          <w:p w14:paraId="2C9BB9FF" w14:textId="77777777" w:rsidR="000E5820" w:rsidRDefault="000E5820" w:rsidP="00685C30">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6D3B452C" w14:textId="77777777" w:rsidR="000E5820" w:rsidRPr="004D0F20" w:rsidRDefault="000E5820" w:rsidP="00685C30">
            <w:pPr>
              <w:tabs>
                <w:tab w:val="left" w:pos="1080"/>
              </w:tabs>
              <w:spacing w:line="240" w:lineRule="auto"/>
              <w:ind w:firstLine="33"/>
              <w:rPr>
                <w:sz w:val="20"/>
                <w:szCs w:val="20"/>
              </w:rPr>
            </w:pPr>
          </w:p>
        </w:tc>
      </w:tr>
      <w:tr w:rsidR="000E5820" w:rsidRPr="004D0F20" w14:paraId="1C2C73BB" w14:textId="77777777" w:rsidTr="00685C30">
        <w:trPr>
          <w:cantSplit/>
        </w:trPr>
        <w:tc>
          <w:tcPr>
            <w:tcW w:w="418" w:type="pct"/>
            <w:vAlign w:val="center"/>
          </w:tcPr>
          <w:p w14:paraId="5A958440" w14:textId="77777777" w:rsidR="000E5820" w:rsidRDefault="000E5820" w:rsidP="00685C30">
            <w:pPr>
              <w:tabs>
                <w:tab w:val="left" w:pos="1080"/>
              </w:tabs>
              <w:spacing w:line="240" w:lineRule="auto"/>
              <w:ind w:firstLine="33"/>
              <w:rPr>
                <w:sz w:val="20"/>
                <w:szCs w:val="20"/>
              </w:rPr>
            </w:pPr>
            <w:r>
              <w:rPr>
                <w:sz w:val="20"/>
                <w:szCs w:val="20"/>
              </w:rPr>
              <w:t>10.</w:t>
            </w:r>
          </w:p>
        </w:tc>
        <w:tc>
          <w:tcPr>
            <w:tcW w:w="2771" w:type="pct"/>
            <w:vAlign w:val="center"/>
          </w:tcPr>
          <w:p w14:paraId="34FF65EA"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44F5939B" w14:textId="77777777" w:rsidR="000E5820" w:rsidRPr="004D0F20" w:rsidRDefault="000E5820" w:rsidP="00685C30">
            <w:pPr>
              <w:tabs>
                <w:tab w:val="left" w:pos="1080"/>
              </w:tabs>
              <w:spacing w:line="240" w:lineRule="auto"/>
              <w:ind w:firstLine="33"/>
              <w:rPr>
                <w:sz w:val="20"/>
                <w:szCs w:val="20"/>
              </w:rPr>
            </w:pPr>
          </w:p>
        </w:tc>
      </w:tr>
      <w:tr w:rsidR="000E5820" w:rsidRPr="004D0F20" w14:paraId="7DC398EE" w14:textId="77777777" w:rsidTr="00685C30">
        <w:trPr>
          <w:cantSplit/>
        </w:trPr>
        <w:tc>
          <w:tcPr>
            <w:tcW w:w="418" w:type="pct"/>
            <w:vAlign w:val="center"/>
          </w:tcPr>
          <w:p w14:paraId="70609F47" w14:textId="77777777" w:rsidR="000E5820" w:rsidRDefault="000E5820" w:rsidP="00685C30">
            <w:pPr>
              <w:tabs>
                <w:tab w:val="left" w:pos="1080"/>
              </w:tabs>
              <w:spacing w:line="240" w:lineRule="auto"/>
              <w:ind w:firstLine="33"/>
              <w:rPr>
                <w:sz w:val="20"/>
                <w:szCs w:val="20"/>
              </w:rPr>
            </w:pPr>
            <w:r>
              <w:rPr>
                <w:sz w:val="20"/>
                <w:szCs w:val="20"/>
              </w:rPr>
              <w:t>11.</w:t>
            </w:r>
          </w:p>
        </w:tc>
        <w:tc>
          <w:tcPr>
            <w:tcW w:w="2771" w:type="pct"/>
            <w:vAlign w:val="center"/>
          </w:tcPr>
          <w:p w14:paraId="45CB5889"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«Россети» (при наличии, указать сумму и наименование компании)</w:t>
            </w:r>
            <w:r>
              <w:rPr>
                <w:rStyle w:val="afffffff5"/>
                <w:sz w:val="20"/>
                <w:szCs w:val="20"/>
              </w:rPr>
              <w:footnoteReference w:id="4"/>
            </w:r>
          </w:p>
        </w:tc>
        <w:tc>
          <w:tcPr>
            <w:tcW w:w="1811" w:type="pct"/>
            <w:vAlign w:val="center"/>
          </w:tcPr>
          <w:p w14:paraId="25104F6C" w14:textId="77777777" w:rsidR="000E5820" w:rsidRPr="004D0F20" w:rsidRDefault="000E5820" w:rsidP="00685C30">
            <w:pPr>
              <w:tabs>
                <w:tab w:val="left" w:pos="1080"/>
              </w:tabs>
              <w:spacing w:line="240" w:lineRule="auto"/>
              <w:ind w:firstLine="33"/>
              <w:rPr>
                <w:sz w:val="20"/>
                <w:szCs w:val="20"/>
              </w:rPr>
            </w:pPr>
          </w:p>
        </w:tc>
      </w:tr>
      <w:tr w:rsidR="000E5820" w:rsidRPr="004D0F20" w14:paraId="2B48590B" w14:textId="77777777" w:rsidTr="00685C30">
        <w:trPr>
          <w:cantSplit/>
        </w:trPr>
        <w:tc>
          <w:tcPr>
            <w:tcW w:w="418" w:type="pct"/>
            <w:vAlign w:val="center"/>
          </w:tcPr>
          <w:p w14:paraId="53CED33A" w14:textId="77777777" w:rsidR="000E5820" w:rsidRDefault="000E5820" w:rsidP="00685C30">
            <w:pPr>
              <w:tabs>
                <w:tab w:val="left" w:pos="1080"/>
              </w:tabs>
              <w:spacing w:line="240" w:lineRule="auto"/>
              <w:ind w:firstLine="33"/>
              <w:rPr>
                <w:sz w:val="20"/>
                <w:szCs w:val="20"/>
              </w:rPr>
            </w:pPr>
            <w:r>
              <w:rPr>
                <w:sz w:val="20"/>
                <w:szCs w:val="20"/>
              </w:rPr>
              <w:t>12.</w:t>
            </w:r>
          </w:p>
        </w:tc>
        <w:tc>
          <w:tcPr>
            <w:tcW w:w="2771" w:type="pct"/>
            <w:vAlign w:val="center"/>
          </w:tcPr>
          <w:p w14:paraId="408A4025" w14:textId="77777777" w:rsidR="000E5820" w:rsidRDefault="000E5820" w:rsidP="00685C30">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2CBB0BF" w14:textId="77777777" w:rsidR="000E5820" w:rsidRPr="004D0F20" w:rsidRDefault="000E5820" w:rsidP="00685C30">
            <w:pPr>
              <w:tabs>
                <w:tab w:val="left" w:pos="1080"/>
              </w:tabs>
              <w:spacing w:line="240" w:lineRule="auto"/>
              <w:ind w:firstLine="33"/>
              <w:rPr>
                <w:sz w:val="20"/>
                <w:szCs w:val="20"/>
              </w:rPr>
            </w:pPr>
          </w:p>
        </w:tc>
      </w:tr>
      <w:tr w:rsidR="000E5820" w:rsidRPr="004D0F20" w14:paraId="3552D559" w14:textId="77777777" w:rsidTr="00685C30">
        <w:trPr>
          <w:cantSplit/>
        </w:trPr>
        <w:tc>
          <w:tcPr>
            <w:tcW w:w="418" w:type="pct"/>
            <w:vAlign w:val="center"/>
          </w:tcPr>
          <w:p w14:paraId="118CC3AE" w14:textId="77777777" w:rsidR="000E5820" w:rsidRPr="004D0F20" w:rsidRDefault="000E5820" w:rsidP="00685C30">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603BA507" w14:textId="77777777" w:rsidR="000E5820" w:rsidRPr="004D0F20" w:rsidRDefault="000E5820" w:rsidP="00685C30">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6B36EDEF" w14:textId="77777777" w:rsidR="000E5820" w:rsidRPr="004D0F20" w:rsidRDefault="000E5820" w:rsidP="00685C30">
            <w:pPr>
              <w:tabs>
                <w:tab w:val="left" w:pos="1080"/>
              </w:tabs>
              <w:spacing w:line="240" w:lineRule="auto"/>
              <w:ind w:firstLine="33"/>
              <w:rPr>
                <w:sz w:val="20"/>
                <w:szCs w:val="20"/>
              </w:rPr>
            </w:pPr>
          </w:p>
        </w:tc>
      </w:tr>
      <w:tr w:rsidR="000E5820" w:rsidRPr="004D0F20" w14:paraId="4F724DC6" w14:textId="77777777" w:rsidTr="00685C30">
        <w:trPr>
          <w:cantSplit/>
        </w:trPr>
        <w:tc>
          <w:tcPr>
            <w:tcW w:w="418" w:type="pct"/>
            <w:vAlign w:val="center"/>
          </w:tcPr>
          <w:p w14:paraId="45CF83FC" w14:textId="77777777" w:rsidR="000E5820" w:rsidRPr="004D0F20" w:rsidRDefault="000E5820" w:rsidP="00685C30">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5072D6B" w14:textId="77777777" w:rsidR="000E5820" w:rsidRPr="004D0F20" w:rsidRDefault="000E5820" w:rsidP="00685C30">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3F6637AA" w14:textId="77777777" w:rsidR="000E5820" w:rsidRPr="004D0F20" w:rsidRDefault="000E5820" w:rsidP="00685C30">
            <w:pPr>
              <w:tabs>
                <w:tab w:val="left" w:pos="1080"/>
              </w:tabs>
              <w:spacing w:line="240" w:lineRule="auto"/>
              <w:ind w:firstLine="33"/>
              <w:rPr>
                <w:sz w:val="20"/>
                <w:szCs w:val="20"/>
              </w:rPr>
            </w:pPr>
          </w:p>
        </w:tc>
      </w:tr>
      <w:tr w:rsidR="000E5820" w:rsidRPr="004D0F20" w14:paraId="2902875E" w14:textId="77777777" w:rsidTr="00685C30">
        <w:trPr>
          <w:cantSplit/>
        </w:trPr>
        <w:tc>
          <w:tcPr>
            <w:tcW w:w="418" w:type="pct"/>
            <w:vAlign w:val="center"/>
          </w:tcPr>
          <w:p w14:paraId="6F1E76AD"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7EBBAB34"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00A3DA83" w14:textId="77777777" w:rsidR="000E5820" w:rsidRPr="004D0F20" w:rsidRDefault="000E5820" w:rsidP="00685C30">
            <w:pPr>
              <w:tabs>
                <w:tab w:val="left" w:pos="1080"/>
              </w:tabs>
              <w:spacing w:line="240" w:lineRule="auto"/>
              <w:ind w:firstLine="33"/>
              <w:rPr>
                <w:sz w:val="20"/>
                <w:szCs w:val="20"/>
              </w:rPr>
            </w:pPr>
          </w:p>
        </w:tc>
      </w:tr>
      <w:tr w:rsidR="000E5820" w:rsidRPr="004D0F20" w14:paraId="5C19B634" w14:textId="77777777" w:rsidTr="00685C30">
        <w:trPr>
          <w:cantSplit/>
        </w:trPr>
        <w:tc>
          <w:tcPr>
            <w:tcW w:w="418" w:type="pct"/>
            <w:vAlign w:val="center"/>
          </w:tcPr>
          <w:p w14:paraId="610FE854" w14:textId="77777777" w:rsidR="000E5820" w:rsidRPr="004D0F20" w:rsidRDefault="000E5820" w:rsidP="00685C30">
            <w:pPr>
              <w:tabs>
                <w:tab w:val="left" w:pos="1080"/>
              </w:tabs>
              <w:spacing w:line="240" w:lineRule="auto"/>
              <w:ind w:firstLine="33"/>
              <w:rPr>
                <w:sz w:val="20"/>
                <w:szCs w:val="20"/>
              </w:rPr>
            </w:pPr>
            <w:r w:rsidRPr="004D0F20">
              <w:rPr>
                <w:sz w:val="20"/>
                <w:szCs w:val="20"/>
              </w:rPr>
              <w:lastRenderedPageBreak/>
              <w:t>1</w:t>
            </w:r>
            <w:r>
              <w:rPr>
                <w:sz w:val="20"/>
                <w:szCs w:val="20"/>
              </w:rPr>
              <w:t>6</w:t>
            </w:r>
            <w:r w:rsidRPr="004D0F20">
              <w:rPr>
                <w:sz w:val="20"/>
                <w:szCs w:val="20"/>
              </w:rPr>
              <w:t>.</w:t>
            </w:r>
          </w:p>
        </w:tc>
        <w:tc>
          <w:tcPr>
            <w:tcW w:w="2771" w:type="pct"/>
            <w:vAlign w:val="center"/>
          </w:tcPr>
          <w:p w14:paraId="3A50D949" w14:textId="77777777" w:rsidR="000E5820" w:rsidRPr="004D0F20" w:rsidRDefault="000E5820" w:rsidP="00685C30">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4AACA3EE" w14:textId="77777777" w:rsidR="000E5820" w:rsidRPr="004D0F20" w:rsidRDefault="000E5820" w:rsidP="00685C30">
            <w:pPr>
              <w:tabs>
                <w:tab w:val="left" w:pos="1080"/>
              </w:tabs>
              <w:spacing w:line="240" w:lineRule="auto"/>
              <w:ind w:firstLine="33"/>
              <w:rPr>
                <w:sz w:val="20"/>
                <w:szCs w:val="20"/>
              </w:rPr>
            </w:pPr>
          </w:p>
        </w:tc>
      </w:tr>
      <w:tr w:rsidR="000E5820" w:rsidRPr="004D0F20" w14:paraId="3118FE78" w14:textId="77777777" w:rsidTr="00685C30">
        <w:trPr>
          <w:cantSplit/>
        </w:trPr>
        <w:tc>
          <w:tcPr>
            <w:tcW w:w="418" w:type="pct"/>
            <w:vAlign w:val="center"/>
          </w:tcPr>
          <w:p w14:paraId="616FD370"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7</w:t>
            </w:r>
            <w:r w:rsidRPr="004D0F20">
              <w:rPr>
                <w:sz w:val="20"/>
                <w:szCs w:val="20"/>
              </w:rPr>
              <w:t>.</w:t>
            </w:r>
          </w:p>
        </w:tc>
        <w:tc>
          <w:tcPr>
            <w:tcW w:w="2771" w:type="pct"/>
            <w:vAlign w:val="center"/>
          </w:tcPr>
          <w:p w14:paraId="1A0F54C5" w14:textId="77777777" w:rsidR="000E5820" w:rsidRPr="004D0F20" w:rsidRDefault="000E5820" w:rsidP="00685C30">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4D0F20" w:rsidRDefault="000E5820" w:rsidP="00685C30">
            <w:pPr>
              <w:tabs>
                <w:tab w:val="left" w:pos="1080"/>
              </w:tabs>
              <w:spacing w:line="240" w:lineRule="auto"/>
              <w:ind w:firstLine="33"/>
              <w:rPr>
                <w:sz w:val="20"/>
                <w:szCs w:val="20"/>
              </w:rPr>
            </w:pPr>
          </w:p>
        </w:tc>
      </w:tr>
      <w:tr w:rsidR="000E5820" w:rsidRPr="004D0F20" w14:paraId="085A7D9A" w14:textId="77777777" w:rsidTr="00685C30">
        <w:trPr>
          <w:cantSplit/>
        </w:trPr>
        <w:tc>
          <w:tcPr>
            <w:tcW w:w="418" w:type="pct"/>
            <w:vAlign w:val="center"/>
          </w:tcPr>
          <w:p w14:paraId="26E721A7"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0C02D844" w14:textId="77777777" w:rsidR="000E5820" w:rsidRPr="004D0F20" w:rsidRDefault="000E5820" w:rsidP="00685C30">
            <w:pPr>
              <w:tabs>
                <w:tab w:val="left" w:pos="1080"/>
              </w:tabs>
              <w:spacing w:line="240" w:lineRule="auto"/>
              <w:ind w:firstLine="33"/>
              <w:rPr>
                <w:sz w:val="20"/>
                <w:szCs w:val="20"/>
              </w:rPr>
            </w:pPr>
            <w:r w:rsidRPr="004D0F20">
              <w:rPr>
                <w:sz w:val="20"/>
                <w:szCs w:val="20"/>
              </w:rPr>
              <w:t>Телефоны Участника закупкиа</w:t>
            </w:r>
          </w:p>
        </w:tc>
        <w:tc>
          <w:tcPr>
            <w:tcW w:w="1811" w:type="pct"/>
            <w:vAlign w:val="center"/>
          </w:tcPr>
          <w:p w14:paraId="642F5EF3" w14:textId="77777777" w:rsidR="000E5820" w:rsidRPr="004D0F20" w:rsidRDefault="000E5820" w:rsidP="00685C30">
            <w:pPr>
              <w:tabs>
                <w:tab w:val="left" w:pos="1080"/>
              </w:tabs>
              <w:spacing w:line="240" w:lineRule="auto"/>
              <w:ind w:firstLine="33"/>
              <w:rPr>
                <w:sz w:val="20"/>
                <w:szCs w:val="20"/>
              </w:rPr>
            </w:pPr>
          </w:p>
        </w:tc>
      </w:tr>
      <w:tr w:rsidR="000E5820" w:rsidRPr="004D0F20" w14:paraId="30F1BF21" w14:textId="77777777" w:rsidTr="00685C30">
        <w:trPr>
          <w:cantSplit/>
          <w:trHeight w:val="116"/>
        </w:trPr>
        <w:tc>
          <w:tcPr>
            <w:tcW w:w="418" w:type="pct"/>
            <w:vAlign w:val="center"/>
          </w:tcPr>
          <w:p w14:paraId="129130F3" w14:textId="77777777" w:rsidR="000E5820" w:rsidRPr="004D0F20" w:rsidRDefault="000E5820" w:rsidP="00685C30">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70F9000" w14:textId="77777777" w:rsidR="000E5820" w:rsidRPr="004D0F20" w:rsidRDefault="000E5820" w:rsidP="00685C30">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5B1432E7" w14:textId="77777777" w:rsidR="000E5820" w:rsidRPr="004D0F20" w:rsidRDefault="000E5820" w:rsidP="00685C30">
            <w:pPr>
              <w:tabs>
                <w:tab w:val="left" w:pos="1080"/>
              </w:tabs>
              <w:spacing w:line="240" w:lineRule="auto"/>
              <w:ind w:firstLine="33"/>
              <w:rPr>
                <w:sz w:val="20"/>
                <w:szCs w:val="20"/>
              </w:rPr>
            </w:pPr>
          </w:p>
        </w:tc>
      </w:tr>
      <w:tr w:rsidR="000E5820" w:rsidRPr="004D0F20" w14:paraId="3D3834BA" w14:textId="77777777" w:rsidTr="00685C30">
        <w:trPr>
          <w:cantSplit/>
        </w:trPr>
        <w:tc>
          <w:tcPr>
            <w:tcW w:w="418" w:type="pct"/>
            <w:vAlign w:val="center"/>
          </w:tcPr>
          <w:p w14:paraId="453E2E74" w14:textId="77777777" w:rsidR="000E5820" w:rsidRPr="004D0F20" w:rsidRDefault="000E5820" w:rsidP="00685C30">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7D88ED55" w14:textId="77777777" w:rsidR="000E5820" w:rsidRPr="004D0F20" w:rsidRDefault="000E5820" w:rsidP="00685C30">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0905C3E1" w14:textId="77777777" w:rsidR="000E5820" w:rsidRPr="004D0F20" w:rsidRDefault="000E5820" w:rsidP="00685C30">
            <w:pPr>
              <w:tabs>
                <w:tab w:val="left" w:pos="1080"/>
              </w:tabs>
              <w:spacing w:line="240" w:lineRule="auto"/>
              <w:ind w:firstLine="33"/>
              <w:rPr>
                <w:sz w:val="20"/>
                <w:szCs w:val="20"/>
              </w:rPr>
            </w:pPr>
          </w:p>
        </w:tc>
      </w:tr>
      <w:tr w:rsidR="000E5820" w:rsidRPr="004D0F20" w14:paraId="1F2F102F" w14:textId="77777777" w:rsidTr="00685C30">
        <w:trPr>
          <w:cantSplit/>
        </w:trPr>
        <w:tc>
          <w:tcPr>
            <w:tcW w:w="418" w:type="pct"/>
            <w:vAlign w:val="center"/>
          </w:tcPr>
          <w:p w14:paraId="304BA0EF" w14:textId="77777777" w:rsidR="000E5820" w:rsidRPr="004D0F20" w:rsidRDefault="000E5820" w:rsidP="00685C30">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6069B0BD"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4D0F20" w:rsidRDefault="000E5820" w:rsidP="00685C30">
            <w:pPr>
              <w:tabs>
                <w:tab w:val="left" w:pos="1080"/>
              </w:tabs>
              <w:spacing w:line="240" w:lineRule="auto"/>
              <w:ind w:firstLine="33"/>
              <w:rPr>
                <w:sz w:val="20"/>
                <w:szCs w:val="20"/>
              </w:rPr>
            </w:pPr>
          </w:p>
        </w:tc>
      </w:tr>
      <w:tr w:rsidR="000E5820" w:rsidRPr="004D0F20" w14:paraId="731B1D46" w14:textId="77777777" w:rsidTr="00685C30">
        <w:trPr>
          <w:cantSplit/>
        </w:trPr>
        <w:tc>
          <w:tcPr>
            <w:tcW w:w="418" w:type="pct"/>
            <w:vAlign w:val="center"/>
          </w:tcPr>
          <w:p w14:paraId="6B8C9AC3" w14:textId="77777777" w:rsidR="000E5820" w:rsidRPr="004D0F20" w:rsidRDefault="000E5820" w:rsidP="00685C30">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0C1A13D1" w14:textId="77777777" w:rsidR="000E5820" w:rsidRPr="004D0F20" w:rsidRDefault="000E5820" w:rsidP="00685C30">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4D0F20" w:rsidRDefault="000E5820" w:rsidP="00685C30">
            <w:pPr>
              <w:tabs>
                <w:tab w:val="left" w:pos="1080"/>
              </w:tabs>
              <w:spacing w:line="240" w:lineRule="auto"/>
              <w:ind w:firstLine="33"/>
              <w:rPr>
                <w:sz w:val="20"/>
                <w:szCs w:val="20"/>
              </w:rPr>
            </w:pPr>
          </w:p>
        </w:tc>
      </w:tr>
    </w:tbl>
    <w:p w14:paraId="723EF5D8" w14:textId="77777777" w:rsidR="000E5820" w:rsidRPr="004D0F20" w:rsidRDefault="000E5820" w:rsidP="000E5820">
      <w:pPr>
        <w:tabs>
          <w:tab w:val="left" w:pos="1080"/>
        </w:tabs>
        <w:spacing w:line="240" w:lineRule="auto"/>
        <w:ind w:firstLine="540"/>
      </w:pPr>
    </w:p>
    <w:p w14:paraId="746A6391" w14:textId="77777777" w:rsidR="000E5820" w:rsidRPr="004D0F20"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4D0F20" w14:paraId="2D691767" w14:textId="77777777" w:rsidTr="00685C30">
        <w:tc>
          <w:tcPr>
            <w:tcW w:w="3960" w:type="dxa"/>
            <w:tcBorders>
              <w:bottom w:val="single" w:sz="4" w:space="0" w:color="auto"/>
            </w:tcBorders>
          </w:tcPr>
          <w:p w14:paraId="307A9482" w14:textId="77777777" w:rsidR="000E5820" w:rsidRPr="004D0F20" w:rsidRDefault="000E5820" w:rsidP="00685C30">
            <w:pPr>
              <w:tabs>
                <w:tab w:val="left" w:pos="1080"/>
              </w:tabs>
              <w:spacing w:line="240" w:lineRule="auto"/>
              <w:ind w:firstLine="540"/>
              <w:rPr>
                <w:sz w:val="20"/>
                <w:szCs w:val="20"/>
              </w:rPr>
            </w:pPr>
          </w:p>
        </w:tc>
        <w:tc>
          <w:tcPr>
            <w:tcW w:w="1002" w:type="dxa"/>
          </w:tcPr>
          <w:p w14:paraId="69A0092E" w14:textId="77777777" w:rsidR="000E5820" w:rsidRPr="004D0F20" w:rsidRDefault="000E5820" w:rsidP="00685C3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4D0F20" w:rsidRDefault="000E5820" w:rsidP="00685C30">
            <w:pPr>
              <w:tabs>
                <w:tab w:val="left" w:pos="1080"/>
              </w:tabs>
              <w:spacing w:line="240" w:lineRule="auto"/>
              <w:ind w:firstLine="540"/>
              <w:rPr>
                <w:sz w:val="20"/>
                <w:szCs w:val="20"/>
              </w:rPr>
            </w:pPr>
          </w:p>
        </w:tc>
      </w:tr>
      <w:tr w:rsidR="000E5820" w:rsidRPr="004D0F20" w14:paraId="35792A29" w14:textId="77777777" w:rsidTr="00685C30">
        <w:tc>
          <w:tcPr>
            <w:tcW w:w="3960" w:type="dxa"/>
            <w:tcBorders>
              <w:top w:val="single" w:sz="4" w:space="0" w:color="auto"/>
            </w:tcBorders>
          </w:tcPr>
          <w:p w14:paraId="33B395F2" w14:textId="77777777" w:rsidR="000E5820" w:rsidRPr="004D0F20" w:rsidRDefault="000E5820" w:rsidP="00685C30">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B8C425A" w14:textId="77777777" w:rsidR="000E5820" w:rsidRPr="004D0F20" w:rsidRDefault="000E5820" w:rsidP="00685C3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4D0F20" w:rsidRDefault="000E5820" w:rsidP="00685C30">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4D0F20">
        <w:rPr>
          <w:b/>
        </w:rPr>
        <w:t>М.П.</w:t>
      </w:r>
    </w:p>
    <w:p w14:paraId="09DB92FB" w14:textId="57AAEAD8" w:rsidR="000E5820" w:rsidRDefault="000E5820" w:rsidP="000E5820">
      <w:pPr>
        <w:autoSpaceDE w:val="0"/>
        <w:autoSpaceDN w:val="0"/>
        <w:adjustRightInd w:val="0"/>
        <w:spacing w:line="240" w:lineRule="auto"/>
        <w:ind w:firstLine="539"/>
        <w:jc w:val="right"/>
        <w:rPr>
          <w:b/>
        </w:rPr>
      </w:pPr>
      <w:r>
        <w:rPr>
          <w:b/>
        </w:rPr>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w:t>
      </w:r>
      <w:r w:rsidRPr="00AD71A7">
        <w:lastRenderedPageBreak/>
        <w:t xml:space="preserve">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r w:rsidRPr="00AD71A7">
        <w:lastRenderedPageBreak/>
        <w:t>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8"/>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lastRenderedPageBreak/>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lastRenderedPageBreak/>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lastRenderedPageBreak/>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lastRenderedPageBreak/>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lastRenderedPageBreak/>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D174F8" w:rsidRDefault="00D174F8">
      <w:pPr>
        <w:spacing w:line="240" w:lineRule="auto"/>
      </w:pPr>
      <w:r>
        <w:separator/>
      </w:r>
    </w:p>
  </w:endnote>
  <w:endnote w:type="continuationSeparator" w:id="0">
    <w:p w14:paraId="3850FCE4" w14:textId="77777777" w:rsidR="00D174F8" w:rsidRDefault="00D174F8">
      <w:pPr>
        <w:spacing w:line="240" w:lineRule="auto"/>
      </w:pPr>
      <w:r>
        <w:continuationSeparator/>
      </w:r>
    </w:p>
  </w:endnote>
  <w:endnote w:type="continuationNotice" w:id="1">
    <w:p w14:paraId="77FF699F" w14:textId="77777777" w:rsidR="00D174F8" w:rsidRDefault="00D174F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2A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6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D174F8" w:rsidRDefault="00D174F8"/>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2A2BA6FA" w:rsidR="00D174F8" w:rsidRPr="00FA0376" w:rsidRDefault="00D174F8"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A326A">
      <w:rPr>
        <w:noProof/>
        <w:sz w:val="16"/>
        <w:szCs w:val="16"/>
        <w:lang w:eastAsia="ru-RU"/>
      </w:rPr>
      <w:t>3</w:t>
    </w:r>
    <w:r w:rsidRPr="00FA0376">
      <w:rPr>
        <w:sz w:val="16"/>
        <w:szCs w:val="16"/>
        <w:lang w:eastAsia="ru-RU"/>
      </w:rPr>
      <w:fldChar w:fldCharType="end"/>
    </w:r>
  </w:p>
  <w:p w14:paraId="3B08FB40" w14:textId="3630E05A" w:rsidR="00D174F8" w:rsidRPr="00C53E73" w:rsidRDefault="00D174F8" w:rsidP="00C53E73">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Pr="00576D8D">
      <w:rPr>
        <w:sz w:val="18"/>
        <w:szCs w:val="18"/>
      </w:rPr>
      <w:t>право заключения договоров на поставку цветных металлов для нужд филиалов ПАО "МРСК Юга"-"Астраханьэнерго", "Волгоградэнерго", "Калмэнерго", "Ростовэнерго"</w:t>
    </w:r>
    <w:r>
      <w:rPr>
        <w:sz w:val="18"/>
        <w:szCs w:val="18"/>
      </w:rPr>
      <w:t>.</w:t>
    </w:r>
  </w:p>
  <w:p w14:paraId="629B92FA" w14:textId="77777777" w:rsidR="00D174F8" w:rsidRPr="008B416A" w:rsidRDefault="00D174F8"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D174F8" w:rsidRDefault="00D174F8"/>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D174F8" w:rsidRDefault="00D174F8"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D174F8" w:rsidRDefault="00D174F8"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D174F8" w:rsidRPr="00C107B8" w:rsidRDefault="00D174F8"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D174F8" w:rsidRDefault="00D174F8"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D174F8" w:rsidRPr="00C107B8" w:rsidRDefault="00D174F8"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D174F8" w:rsidRDefault="00D174F8">
      <w:pPr>
        <w:spacing w:line="240" w:lineRule="auto"/>
      </w:pPr>
      <w:r>
        <w:separator/>
      </w:r>
    </w:p>
  </w:footnote>
  <w:footnote w:type="continuationSeparator" w:id="0">
    <w:p w14:paraId="2601DDE4" w14:textId="77777777" w:rsidR="00D174F8" w:rsidRDefault="00D174F8">
      <w:pPr>
        <w:spacing w:line="240" w:lineRule="auto"/>
      </w:pPr>
      <w:r>
        <w:continuationSeparator/>
      </w:r>
    </w:p>
  </w:footnote>
  <w:footnote w:type="continuationNotice" w:id="1">
    <w:p w14:paraId="0BEBFEEA" w14:textId="77777777" w:rsidR="00D174F8" w:rsidRDefault="00D174F8">
      <w:pPr>
        <w:spacing w:line="240" w:lineRule="auto"/>
      </w:pPr>
    </w:p>
  </w:footnote>
  <w:footnote w:id="2">
    <w:p w14:paraId="34E44285" w14:textId="77777777" w:rsidR="00D174F8" w:rsidRDefault="00D174F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D174F8" w:rsidRDefault="00D174F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D174F8" w:rsidRDefault="00D174F8"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D174F8" w:rsidRDefault="00D174F8"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D174F8" w:rsidRDefault="00D174F8"/>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D174F8" w:rsidRDefault="00D174F8"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D174F8" w:rsidRDefault="00D174F8">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D174F8" w:rsidRDefault="00D174F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D174F8" w:rsidRDefault="00D174F8"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D174F8" w:rsidRDefault="00D174F8">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D174F8" w:rsidRDefault="00D174F8"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D174F8" w:rsidRDefault="00D174F8">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D174F8" w:rsidRDefault="00D174F8">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D174F8" w:rsidRDefault="00D174F8"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7585"/>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12B3"/>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873CA"/>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6D8D"/>
    <w:rsid w:val="00584DFA"/>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4675"/>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C30"/>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25CC"/>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2EDD"/>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68F"/>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26A"/>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174F8"/>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31FF"/>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5D0"/>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5B50"/>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3.xml"/><Relationship Id="rId29" Type="http://schemas.openxmlformats.org/officeDocument/2006/relationships/hyperlink" Target="consultantplus://offline/ref=B7E04B8F5BC345C22463EADCAE81D93CF0C11310A0643D58FEE589F49Ff2C9L" TargetMode="External"/><Relationship Id="rId11" Type="http://schemas.openxmlformats.org/officeDocument/2006/relationships/image" Target="cid:image001.png@01CF27CE.C8968E50" TargetMode="External"/><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hyperlink" Target="http://www.b2b-energo.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0" Type="http://schemas.openxmlformats.org/officeDocument/2006/relationships/hyperlink" Target="http://www.mrsk-yuga.ru"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AB00BF-7E28-4FB6-9B1E-02A9540F5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1919</TotalTime>
  <Pages>66</Pages>
  <Words>23236</Words>
  <Characters>132448</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155374</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90</cp:revision>
  <cp:lastPrinted>2016-11-08T08:47:00Z</cp:lastPrinted>
  <dcterms:created xsi:type="dcterms:W3CDTF">2016-07-15T04:13:00Z</dcterms:created>
  <dcterms:modified xsi:type="dcterms:W3CDTF">2018-02-22T11:53:00Z</dcterms:modified>
</cp:coreProperties>
</file>